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AB6" w:rsidRDefault="00022AB6" w:rsidP="00883509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  <w:bookmarkStart w:id="0" w:name="_GoBack"/>
      <w:bookmarkEnd w:id="0"/>
    </w:p>
    <w:p w:rsidR="00804054" w:rsidRDefault="00804054" w:rsidP="00883509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Приложение к решению</w:t>
      </w:r>
    </w:p>
    <w:p w:rsidR="00804054" w:rsidRDefault="00804054" w:rsidP="00883509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Совета </w:t>
      </w:r>
      <w:proofErr w:type="spellStart"/>
      <w:r w:rsidR="007115D7">
        <w:rPr>
          <w:rFonts w:ascii="Times New Roman" w:hAnsi="Times New Roman"/>
          <w:sz w:val="28"/>
          <w:lang w:val="ru-RU"/>
        </w:rPr>
        <w:t>Куринского</w:t>
      </w:r>
      <w:proofErr w:type="spellEnd"/>
      <w:r>
        <w:rPr>
          <w:rFonts w:ascii="Times New Roman" w:hAnsi="Times New Roman"/>
          <w:sz w:val="28"/>
          <w:lang w:val="ru-RU"/>
        </w:rPr>
        <w:t xml:space="preserve"> сельского</w:t>
      </w:r>
    </w:p>
    <w:p w:rsidR="00804054" w:rsidRDefault="00804054" w:rsidP="00883509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поселения </w:t>
      </w:r>
      <w:r w:rsidR="007115D7">
        <w:rPr>
          <w:rFonts w:ascii="Times New Roman" w:hAnsi="Times New Roman"/>
          <w:sz w:val="28"/>
          <w:lang w:val="ru-RU"/>
        </w:rPr>
        <w:t>Апшеронского</w:t>
      </w:r>
      <w:r>
        <w:rPr>
          <w:rFonts w:ascii="Times New Roman" w:hAnsi="Times New Roman"/>
          <w:sz w:val="28"/>
          <w:lang w:val="ru-RU"/>
        </w:rPr>
        <w:t xml:space="preserve"> района</w:t>
      </w:r>
    </w:p>
    <w:p w:rsidR="00804054" w:rsidRDefault="00804054" w:rsidP="00883509">
      <w:pPr>
        <w:pStyle w:val="a3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от </w:t>
      </w:r>
      <w:r w:rsidR="0042059C">
        <w:rPr>
          <w:rFonts w:ascii="Times New Roman" w:hAnsi="Times New Roman"/>
          <w:sz w:val="28"/>
          <w:lang w:val="ru-RU"/>
        </w:rPr>
        <w:t>20.11.2024 г</w:t>
      </w:r>
      <w:r>
        <w:rPr>
          <w:rFonts w:ascii="Times New Roman" w:hAnsi="Times New Roman"/>
          <w:sz w:val="28"/>
          <w:lang w:val="ru-RU"/>
        </w:rPr>
        <w:t xml:space="preserve"> №</w:t>
      </w:r>
      <w:r w:rsidR="0042059C">
        <w:rPr>
          <w:rFonts w:ascii="Times New Roman" w:hAnsi="Times New Roman"/>
          <w:sz w:val="28"/>
          <w:lang w:val="ru-RU"/>
        </w:rPr>
        <w:t xml:space="preserve"> 18</w:t>
      </w:r>
    </w:p>
    <w:p w:rsidR="00804054" w:rsidRDefault="00804054" w:rsidP="00883509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lang w:val="ru-RU"/>
        </w:rPr>
      </w:pPr>
    </w:p>
    <w:p w:rsidR="00804054" w:rsidRDefault="00804054" w:rsidP="00883509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lang w:val="ru-RU"/>
        </w:rPr>
      </w:pPr>
    </w:p>
    <w:p w:rsidR="00804054" w:rsidRDefault="00804054" w:rsidP="00883509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lang w:val="ru-RU"/>
        </w:rPr>
      </w:pPr>
      <w:r w:rsidRPr="0087667E">
        <w:rPr>
          <w:rFonts w:ascii="Times New Roman" w:hAnsi="Times New Roman"/>
          <w:b/>
          <w:sz w:val="28"/>
          <w:lang w:val="ru-RU"/>
        </w:rPr>
        <w:t>Изменения</w:t>
      </w:r>
    </w:p>
    <w:p w:rsidR="00804054" w:rsidRPr="00EC2BF6" w:rsidRDefault="00804054" w:rsidP="00883509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C2BF6">
        <w:rPr>
          <w:rFonts w:ascii="Times New Roman" w:hAnsi="Times New Roman"/>
          <w:b/>
          <w:sz w:val="28"/>
          <w:lang w:val="ru-RU"/>
        </w:rPr>
        <w:t xml:space="preserve">в Устав </w:t>
      </w:r>
      <w:proofErr w:type="spellStart"/>
      <w:r w:rsidR="007115D7">
        <w:rPr>
          <w:rFonts w:ascii="Times New Roman" w:hAnsi="Times New Roman"/>
          <w:b/>
          <w:sz w:val="28"/>
          <w:szCs w:val="28"/>
          <w:lang w:val="ru-RU"/>
        </w:rPr>
        <w:t>Куринского</w:t>
      </w:r>
      <w:proofErr w:type="spellEnd"/>
      <w:r w:rsidRPr="00EC2BF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сельского</w:t>
      </w:r>
      <w:proofErr w:type="gramEnd"/>
    </w:p>
    <w:p w:rsidR="00804054" w:rsidRPr="00EC2BF6" w:rsidRDefault="00804054" w:rsidP="00883509">
      <w:pPr>
        <w:pStyle w:val="a3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lang w:val="ru-RU"/>
        </w:rPr>
      </w:pPr>
      <w:r w:rsidRPr="00EC2BF6">
        <w:rPr>
          <w:rFonts w:ascii="Times New Roman" w:hAnsi="Times New Roman"/>
          <w:b/>
          <w:sz w:val="28"/>
          <w:szCs w:val="28"/>
          <w:lang w:val="ru-RU"/>
        </w:rPr>
        <w:t xml:space="preserve">поселения </w:t>
      </w:r>
      <w:r w:rsidR="007115D7">
        <w:rPr>
          <w:rFonts w:ascii="Times New Roman" w:hAnsi="Times New Roman"/>
          <w:b/>
          <w:sz w:val="28"/>
          <w:szCs w:val="28"/>
          <w:lang w:val="ru-RU"/>
        </w:rPr>
        <w:t>Апшеронского</w:t>
      </w:r>
      <w:r w:rsidRPr="00EC2BF6">
        <w:rPr>
          <w:rFonts w:ascii="Times New Roman" w:hAnsi="Times New Roman"/>
          <w:b/>
          <w:sz w:val="28"/>
          <w:szCs w:val="28"/>
          <w:lang w:val="ru-RU"/>
        </w:rPr>
        <w:t xml:space="preserve"> района</w:t>
      </w:r>
    </w:p>
    <w:p w:rsidR="00804054" w:rsidRDefault="00804054" w:rsidP="00883509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lang w:val="ru-RU"/>
        </w:rPr>
      </w:pPr>
    </w:p>
    <w:p w:rsidR="00C7424D" w:rsidRPr="00C7424D" w:rsidRDefault="00B450BE" w:rsidP="005B42CC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BA1929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3D7F4E">
        <w:rPr>
          <w:rFonts w:ascii="Times New Roman" w:hAnsi="Times New Roman"/>
          <w:sz w:val="28"/>
          <w:szCs w:val="28"/>
          <w:lang w:val="ru-RU"/>
        </w:rPr>
        <w:t>Пункт 21</w:t>
      </w:r>
      <w:r w:rsidR="00C7424D">
        <w:rPr>
          <w:rFonts w:ascii="Times New Roman" w:hAnsi="Times New Roman"/>
          <w:sz w:val="28"/>
          <w:szCs w:val="28"/>
          <w:lang w:val="ru-RU"/>
        </w:rPr>
        <w:t xml:space="preserve"> статьи 8 "</w:t>
      </w:r>
      <w:r w:rsidR="00C7424D" w:rsidRPr="00C7424D">
        <w:rPr>
          <w:rFonts w:ascii="Times New Roman" w:hAnsi="Times New Roman"/>
          <w:sz w:val="28"/>
        </w:rPr>
        <w:t>Вопросы местного значения поселения</w:t>
      </w:r>
      <w:r w:rsidR="00C7424D" w:rsidRPr="00C7424D">
        <w:rPr>
          <w:rFonts w:ascii="Times New Roman" w:hAnsi="Times New Roman"/>
          <w:sz w:val="28"/>
          <w:lang w:val="ru-RU"/>
        </w:rPr>
        <w:t>"</w:t>
      </w:r>
      <w:r w:rsidR="00C7424D">
        <w:rPr>
          <w:rFonts w:ascii="Times New Roman" w:hAnsi="Times New Roman"/>
          <w:sz w:val="28"/>
          <w:lang w:val="ru-RU"/>
        </w:rPr>
        <w:t xml:space="preserve"> изложить в следующей редакции</w:t>
      </w:r>
    </w:p>
    <w:p w:rsidR="00C7424D" w:rsidRDefault="00C7424D" w:rsidP="00C7424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3468A9">
        <w:rPr>
          <w:rFonts w:ascii="Times New Roman" w:hAnsi="Times New Roman"/>
          <w:sz w:val="28"/>
          <w:szCs w:val="28"/>
        </w:rPr>
        <w:t>21</w:t>
      </w:r>
      <w:r w:rsidRPr="00933461">
        <w:rPr>
          <w:rFonts w:ascii="Times New Roman" w:hAnsi="Times New Roman"/>
          <w:sz w:val="28"/>
          <w:szCs w:val="28"/>
        </w:rPr>
        <w:t>) организация и осуществление мероприятий по работе с детьми и молодежью</w:t>
      </w:r>
      <w:r w:rsidRPr="00C7424D">
        <w:rPr>
          <w:rFonts w:ascii="Times New Roman" w:hAnsi="Times New Roman"/>
          <w:sz w:val="28"/>
          <w:szCs w:val="28"/>
        </w:rPr>
        <w:t>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r w:rsidRPr="00933461">
        <w:rPr>
          <w:rFonts w:ascii="Times New Roman" w:hAnsi="Times New Roman"/>
          <w:sz w:val="28"/>
          <w:szCs w:val="28"/>
        </w:rPr>
        <w:t xml:space="preserve"> в поселении;</w:t>
      </w:r>
      <w:r>
        <w:rPr>
          <w:rFonts w:ascii="Times New Roman" w:hAnsi="Times New Roman"/>
          <w:sz w:val="28"/>
          <w:szCs w:val="28"/>
        </w:rPr>
        <w:t>".</w:t>
      </w:r>
    </w:p>
    <w:p w:rsidR="003468A9" w:rsidRPr="003468A9" w:rsidRDefault="003468A9" w:rsidP="003468A9">
      <w:pPr>
        <w:widowControl w:val="0"/>
        <w:tabs>
          <w:tab w:val="left" w:pos="1134"/>
        </w:tabs>
        <w:ind w:firstLine="851"/>
        <w:jc w:val="both"/>
        <w:rPr>
          <w:sz w:val="28"/>
          <w:szCs w:val="20"/>
          <w:lang w:eastAsia="x-none"/>
        </w:rPr>
      </w:pPr>
      <w:r w:rsidRPr="003468A9">
        <w:rPr>
          <w:sz w:val="28"/>
          <w:szCs w:val="28"/>
          <w:lang w:eastAsia="x-none"/>
        </w:rPr>
        <w:t>2. Статью 8 «</w:t>
      </w:r>
      <w:r w:rsidRPr="003468A9">
        <w:rPr>
          <w:sz w:val="28"/>
          <w:szCs w:val="20"/>
          <w:lang w:val="x-none" w:eastAsia="x-none"/>
        </w:rPr>
        <w:t>Вопросы местного значения поселения</w:t>
      </w:r>
      <w:r w:rsidRPr="003468A9">
        <w:rPr>
          <w:sz w:val="28"/>
          <w:szCs w:val="20"/>
          <w:lang w:eastAsia="x-none"/>
        </w:rPr>
        <w:t>" дополнить пунктом 28 следующего содержания:</w:t>
      </w:r>
    </w:p>
    <w:p w:rsidR="003468A9" w:rsidRPr="003468A9" w:rsidRDefault="003468A9" w:rsidP="003468A9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val="x-none" w:eastAsia="x-none"/>
        </w:rPr>
      </w:pPr>
      <w:r w:rsidRPr="003468A9">
        <w:rPr>
          <w:rFonts w:eastAsia="Calibri"/>
          <w:color w:val="000000"/>
          <w:sz w:val="28"/>
          <w:szCs w:val="28"/>
          <w:lang w:eastAsia="x-none"/>
        </w:rPr>
        <w:t>«</w:t>
      </w:r>
      <w:r w:rsidRPr="003468A9">
        <w:rPr>
          <w:rFonts w:eastAsia="Calibri"/>
          <w:color w:val="000000"/>
          <w:sz w:val="28"/>
          <w:szCs w:val="28"/>
          <w:lang w:val="x-none" w:eastAsia="x-none"/>
        </w:rPr>
        <w:t>2</w:t>
      </w:r>
      <w:r w:rsidRPr="003468A9">
        <w:rPr>
          <w:rFonts w:eastAsia="Calibri"/>
          <w:color w:val="000000"/>
          <w:sz w:val="28"/>
          <w:szCs w:val="28"/>
          <w:lang w:eastAsia="x-none"/>
        </w:rPr>
        <w:t>8</w:t>
      </w:r>
      <w:r w:rsidRPr="003468A9">
        <w:rPr>
          <w:rFonts w:eastAsia="Calibri"/>
          <w:color w:val="000000"/>
          <w:sz w:val="28"/>
          <w:szCs w:val="28"/>
          <w:lang w:val="x-none" w:eastAsia="x-none"/>
        </w:rPr>
        <w:t>) </w:t>
      </w:r>
      <w:r w:rsidRPr="003468A9">
        <w:rPr>
          <w:sz w:val="28"/>
          <w:szCs w:val="28"/>
          <w:lang w:val="x-none" w:eastAsia="x-none"/>
        </w:rPr>
        <w:t>осуществление учета личных подсобных хозяйств, которые ведут граждане в соответствии с Федеральным законом</w:t>
      </w:r>
      <w:hyperlink r:id="rId9" w:history="1"/>
      <w:r w:rsidRPr="003468A9">
        <w:rPr>
          <w:sz w:val="28"/>
          <w:szCs w:val="28"/>
          <w:lang w:val="x-none" w:eastAsia="x-none"/>
        </w:rPr>
        <w:t xml:space="preserve"> от 07</w:t>
      </w:r>
      <w:r w:rsidRPr="003468A9">
        <w:rPr>
          <w:sz w:val="28"/>
          <w:szCs w:val="28"/>
          <w:lang w:eastAsia="x-none"/>
        </w:rPr>
        <w:t xml:space="preserve"> июля </w:t>
      </w:r>
      <w:r w:rsidRPr="003468A9">
        <w:rPr>
          <w:sz w:val="28"/>
          <w:szCs w:val="28"/>
          <w:lang w:val="x-none" w:eastAsia="x-none"/>
        </w:rPr>
        <w:t>2003</w:t>
      </w:r>
      <w:r w:rsidRPr="003468A9">
        <w:rPr>
          <w:sz w:val="28"/>
          <w:szCs w:val="28"/>
          <w:lang w:eastAsia="x-none"/>
        </w:rPr>
        <w:t xml:space="preserve"> года</w:t>
      </w:r>
      <w:r w:rsidRPr="003468A9">
        <w:rPr>
          <w:sz w:val="28"/>
          <w:szCs w:val="28"/>
          <w:lang w:val="x-none" w:eastAsia="x-none"/>
        </w:rPr>
        <w:t xml:space="preserve"> № 112-ФЗ </w:t>
      </w:r>
      <w:r w:rsidRPr="003468A9">
        <w:rPr>
          <w:sz w:val="28"/>
          <w:szCs w:val="28"/>
          <w:lang w:eastAsia="x-none"/>
        </w:rPr>
        <w:t>«</w:t>
      </w:r>
      <w:r w:rsidRPr="003468A9">
        <w:rPr>
          <w:sz w:val="28"/>
          <w:szCs w:val="28"/>
          <w:lang w:val="x-none" w:eastAsia="x-none"/>
        </w:rPr>
        <w:t>О личном подсобном хозяйстве</w:t>
      </w:r>
      <w:r w:rsidRPr="003468A9">
        <w:rPr>
          <w:sz w:val="28"/>
          <w:szCs w:val="28"/>
          <w:lang w:eastAsia="x-none"/>
        </w:rPr>
        <w:t>»</w:t>
      </w:r>
      <w:r w:rsidRPr="003468A9">
        <w:rPr>
          <w:sz w:val="28"/>
          <w:szCs w:val="28"/>
          <w:lang w:val="x-none" w:eastAsia="x-none"/>
        </w:rPr>
        <w:t xml:space="preserve">, в </w:t>
      </w:r>
      <w:proofErr w:type="spellStart"/>
      <w:r w:rsidRPr="003468A9">
        <w:rPr>
          <w:sz w:val="28"/>
          <w:szCs w:val="28"/>
          <w:lang w:val="x-none" w:eastAsia="x-none"/>
        </w:rPr>
        <w:t>похозяйственных</w:t>
      </w:r>
      <w:proofErr w:type="spellEnd"/>
      <w:r w:rsidRPr="003468A9">
        <w:rPr>
          <w:sz w:val="28"/>
          <w:szCs w:val="28"/>
          <w:lang w:val="x-none" w:eastAsia="x-none"/>
        </w:rPr>
        <w:t xml:space="preserve"> книгах.</w:t>
      </w:r>
      <w:r w:rsidRPr="003468A9">
        <w:rPr>
          <w:sz w:val="28"/>
          <w:szCs w:val="28"/>
          <w:lang w:eastAsia="x-none"/>
        </w:rPr>
        <w:t>»</w:t>
      </w:r>
      <w:r w:rsidRPr="003468A9">
        <w:rPr>
          <w:sz w:val="28"/>
          <w:szCs w:val="28"/>
          <w:lang w:val="x-none" w:eastAsia="x-none"/>
        </w:rPr>
        <w:t>.</w:t>
      </w:r>
    </w:p>
    <w:p w:rsidR="00C7424D" w:rsidRPr="00C7424D" w:rsidRDefault="003468A9" w:rsidP="00C7424D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C7424D" w:rsidRPr="00C7424D">
        <w:rPr>
          <w:rFonts w:ascii="Times New Roman" w:hAnsi="Times New Roman"/>
          <w:sz w:val="28"/>
          <w:szCs w:val="28"/>
          <w:lang w:val="ru-RU"/>
        </w:rPr>
        <w:t>. Пункты 11, 12 части 1 статьи 10 "</w:t>
      </w:r>
      <w:r w:rsidR="00C7424D" w:rsidRPr="00C7424D">
        <w:rPr>
          <w:rFonts w:ascii="Times New Roman" w:hAnsi="Times New Roman"/>
          <w:sz w:val="28"/>
          <w:szCs w:val="28"/>
        </w:rPr>
        <w:t>Полномочия органов местного самоуправления по решению вопросов местного значения</w:t>
      </w:r>
      <w:r w:rsidR="00C7424D" w:rsidRPr="00C7424D">
        <w:rPr>
          <w:rFonts w:ascii="Times New Roman" w:hAnsi="Times New Roman"/>
          <w:sz w:val="28"/>
          <w:szCs w:val="28"/>
          <w:lang w:val="ru-RU"/>
        </w:rPr>
        <w:t>" изложить в следующей редакции:</w:t>
      </w:r>
    </w:p>
    <w:p w:rsidR="00C7424D" w:rsidRPr="00C7424D" w:rsidRDefault="003D7F4E" w:rsidP="00C7424D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"11) </w:t>
      </w:r>
      <w:r w:rsidR="00C7424D" w:rsidRPr="00C7424D">
        <w:rPr>
          <w:rFonts w:ascii="Times New Roman" w:hAnsi="Times New Roman"/>
          <w:sz w:val="28"/>
          <w:szCs w:val="28"/>
        </w:rPr>
        <w:t>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  <w:proofErr w:type="gramEnd"/>
    </w:p>
    <w:p w:rsidR="00C7424D" w:rsidRDefault="00C7424D" w:rsidP="00C7424D">
      <w:pPr>
        <w:pStyle w:val="WW-2"/>
        <w:tabs>
          <w:tab w:val="left" w:pos="1211"/>
        </w:tabs>
        <w:ind w:firstLine="851"/>
        <w:jc w:val="both"/>
        <w:rPr>
          <w:sz w:val="28"/>
          <w:szCs w:val="28"/>
        </w:rPr>
      </w:pPr>
      <w:r w:rsidRPr="00C7424D">
        <w:rPr>
          <w:sz w:val="28"/>
          <w:szCs w:val="28"/>
        </w:rPr>
        <w:t xml:space="preserve">12) осуществление международных и внешнеэкономических связей в соответствии с Федеральным законом от 06.10.2003 № 131-ФЗ </w:t>
      </w:r>
      <w:r w:rsidR="00AC17F7">
        <w:rPr>
          <w:sz w:val="28"/>
          <w:szCs w:val="28"/>
        </w:rPr>
        <w:t>"</w:t>
      </w:r>
      <w:r w:rsidRPr="00C7424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C17F7">
        <w:rPr>
          <w:sz w:val="28"/>
          <w:szCs w:val="28"/>
        </w:rPr>
        <w:t>"</w:t>
      </w:r>
      <w:proofErr w:type="gramStart"/>
      <w:r w:rsidRPr="00C7424D">
        <w:rPr>
          <w:sz w:val="28"/>
          <w:szCs w:val="28"/>
        </w:rPr>
        <w:t>;"</w:t>
      </w:r>
      <w:proofErr w:type="gramEnd"/>
      <w:r w:rsidRPr="00C7424D">
        <w:rPr>
          <w:sz w:val="28"/>
          <w:szCs w:val="28"/>
        </w:rPr>
        <w:t>.</w:t>
      </w:r>
    </w:p>
    <w:p w:rsidR="009131BD" w:rsidRPr="009131BD" w:rsidRDefault="009131BD" w:rsidP="009131BD">
      <w:pPr>
        <w:tabs>
          <w:tab w:val="left" w:pos="1211"/>
        </w:tabs>
        <w:suppressAutoHyphens/>
        <w:spacing w:line="100" w:lineRule="atLeast"/>
        <w:ind w:firstLine="851"/>
        <w:jc w:val="both"/>
        <w:rPr>
          <w:rFonts w:eastAsia="Andale Sans UI"/>
          <w:kern w:val="1"/>
          <w:sz w:val="28"/>
          <w:szCs w:val="28"/>
          <w:lang w:eastAsia="ar-SA"/>
        </w:rPr>
      </w:pPr>
      <w:r w:rsidRPr="009131BD">
        <w:rPr>
          <w:rFonts w:eastAsia="Andale Sans UI"/>
          <w:kern w:val="1"/>
          <w:sz w:val="28"/>
          <w:szCs w:val="28"/>
          <w:lang w:eastAsia="ar-SA"/>
        </w:rPr>
        <w:t>4. Часть 7 статьи 27 «Депутат Совета» дополнить пунктом 5.1 следующего содержания:</w:t>
      </w:r>
    </w:p>
    <w:p w:rsidR="009131BD" w:rsidRDefault="009131BD" w:rsidP="009131BD">
      <w:pPr>
        <w:tabs>
          <w:tab w:val="left" w:pos="1211"/>
        </w:tabs>
        <w:suppressAutoHyphens/>
        <w:spacing w:line="100" w:lineRule="atLeast"/>
        <w:ind w:firstLine="851"/>
        <w:jc w:val="both"/>
        <w:rPr>
          <w:sz w:val="28"/>
          <w:szCs w:val="28"/>
        </w:rPr>
      </w:pPr>
      <w:r w:rsidRPr="009131BD">
        <w:rPr>
          <w:rFonts w:eastAsia="Andale Sans UI"/>
          <w:kern w:val="1"/>
          <w:sz w:val="28"/>
          <w:szCs w:val="28"/>
          <w:lang w:eastAsia="ar-SA"/>
        </w:rPr>
        <w:t xml:space="preserve">«5.1) </w:t>
      </w:r>
      <w:r w:rsidRPr="009131BD">
        <w:rPr>
          <w:sz w:val="28"/>
          <w:szCs w:val="28"/>
        </w:rPr>
        <w:t>приобретения им статуса иностранного агента;».</w:t>
      </w:r>
    </w:p>
    <w:p w:rsidR="006F7524" w:rsidRPr="009131BD" w:rsidRDefault="00194C85" w:rsidP="006F7524">
      <w:pPr>
        <w:widowControl w:val="0"/>
        <w:tabs>
          <w:tab w:val="left" w:pos="1134"/>
        </w:tabs>
        <w:ind w:firstLine="851"/>
        <w:jc w:val="both"/>
        <w:rPr>
          <w:rFonts w:ascii="Courier New" w:hAnsi="Courier New"/>
          <w:b/>
          <w:sz w:val="28"/>
          <w:szCs w:val="28"/>
        </w:rPr>
      </w:pPr>
      <w:r>
        <w:rPr>
          <w:sz w:val="28"/>
          <w:szCs w:val="28"/>
          <w:lang w:eastAsia="x-none"/>
        </w:rPr>
        <w:t>5</w:t>
      </w:r>
      <w:r w:rsidR="006F7524" w:rsidRPr="009131BD">
        <w:rPr>
          <w:sz w:val="28"/>
          <w:szCs w:val="28"/>
          <w:lang w:eastAsia="x-none"/>
        </w:rPr>
        <w:t xml:space="preserve">. В части </w:t>
      </w:r>
      <w:r>
        <w:rPr>
          <w:sz w:val="28"/>
          <w:szCs w:val="28"/>
          <w:lang w:eastAsia="x-none"/>
        </w:rPr>
        <w:t>9</w:t>
      </w:r>
      <w:r w:rsidR="006F7524" w:rsidRPr="009131BD">
        <w:rPr>
          <w:sz w:val="28"/>
          <w:szCs w:val="28"/>
          <w:lang w:eastAsia="x-none"/>
        </w:rPr>
        <w:t xml:space="preserve"> статьи 27 «Депутат Совета» слова «</w:t>
      </w:r>
      <w:r w:rsidR="00214D27">
        <w:rPr>
          <w:sz w:val="28"/>
          <w:szCs w:val="28"/>
        </w:rPr>
        <w:t>законодательных</w:t>
      </w:r>
      <w:r w:rsidR="006F7524" w:rsidRPr="009131BD">
        <w:rPr>
          <w:sz w:val="28"/>
          <w:szCs w:val="28"/>
        </w:rPr>
        <w:t xml:space="preserve"> представительных органов государственной власти» заменить словами «законодательных органов субъектов Российской Федерации».</w:t>
      </w:r>
    </w:p>
    <w:p w:rsidR="008F1FE2" w:rsidRDefault="00194C85" w:rsidP="005B42CC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C7424D" w:rsidRPr="009131BD">
        <w:rPr>
          <w:rFonts w:ascii="Times New Roman" w:hAnsi="Times New Roman"/>
          <w:sz w:val="28"/>
          <w:szCs w:val="28"/>
          <w:lang w:val="ru-RU"/>
        </w:rPr>
        <w:t>.</w:t>
      </w:r>
      <w:r w:rsidR="008F1FE2" w:rsidRPr="009131BD">
        <w:rPr>
          <w:rFonts w:ascii="Times New Roman" w:hAnsi="Times New Roman"/>
          <w:sz w:val="28"/>
          <w:szCs w:val="28"/>
          <w:lang w:val="ru-RU"/>
        </w:rPr>
        <w:t xml:space="preserve"> Ста</w:t>
      </w:r>
      <w:r w:rsidR="003D7F4E" w:rsidRPr="009131BD">
        <w:rPr>
          <w:rFonts w:ascii="Times New Roman" w:hAnsi="Times New Roman"/>
          <w:sz w:val="28"/>
          <w:szCs w:val="28"/>
          <w:lang w:val="ru-RU"/>
        </w:rPr>
        <w:t>тью</w:t>
      </w:r>
      <w:r w:rsidR="003D7F4E">
        <w:rPr>
          <w:rFonts w:ascii="Times New Roman" w:hAnsi="Times New Roman"/>
          <w:sz w:val="28"/>
          <w:szCs w:val="28"/>
          <w:lang w:val="ru-RU"/>
        </w:rPr>
        <w:t xml:space="preserve"> 27</w:t>
      </w:r>
      <w:r w:rsidR="008F1FE2">
        <w:rPr>
          <w:rFonts w:ascii="Times New Roman" w:hAnsi="Times New Roman"/>
          <w:sz w:val="28"/>
          <w:szCs w:val="28"/>
          <w:lang w:val="ru-RU"/>
        </w:rPr>
        <w:t xml:space="preserve"> "Депутат Совета" дополнить частью </w:t>
      </w:r>
      <w:r w:rsidR="003D7F4E">
        <w:rPr>
          <w:rFonts w:ascii="Times New Roman" w:hAnsi="Times New Roman"/>
          <w:sz w:val="28"/>
          <w:szCs w:val="28"/>
          <w:lang w:val="ru-RU"/>
        </w:rPr>
        <w:t>11</w:t>
      </w:r>
      <w:r w:rsidR="008F1FE2">
        <w:rPr>
          <w:rFonts w:ascii="Times New Roman" w:hAnsi="Times New Roman"/>
          <w:sz w:val="28"/>
          <w:szCs w:val="28"/>
          <w:lang w:val="ru-RU"/>
        </w:rPr>
        <w:t xml:space="preserve"> следующего содержания:</w:t>
      </w:r>
    </w:p>
    <w:p w:rsidR="008F1FE2" w:rsidRDefault="008F1FE2" w:rsidP="008F1FE2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9752B2">
        <w:rPr>
          <w:bCs/>
          <w:iCs/>
          <w:sz w:val="28"/>
          <w:szCs w:val="28"/>
        </w:rPr>
        <w:t>"</w:t>
      </w:r>
      <w:r w:rsidR="003D7F4E">
        <w:rPr>
          <w:rFonts w:eastAsia="Calibri"/>
          <w:sz w:val="28"/>
          <w:szCs w:val="28"/>
        </w:rPr>
        <w:t>11</w:t>
      </w:r>
      <w:r w:rsidR="00C7424D" w:rsidRPr="007F2FE6">
        <w:rPr>
          <w:rFonts w:eastAsia="Calibri"/>
          <w:sz w:val="28"/>
          <w:szCs w:val="28"/>
        </w:rPr>
        <w:t xml:space="preserve">. </w:t>
      </w:r>
      <w:proofErr w:type="gramStart"/>
      <w:r w:rsidR="00C7424D" w:rsidRPr="007F2FE6">
        <w:rPr>
          <w:rFonts w:eastAsia="Calibri"/>
          <w:sz w:val="28"/>
          <w:szCs w:val="28"/>
        </w:rPr>
        <w:t xml:space="preserve">Депутат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="00C7424D" w:rsidRPr="007F2FE6">
        <w:rPr>
          <w:sz w:val="28"/>
          <w:szCs w:val="28"/>
        </w:rPr>
        <w:t xml:space="preserve">Федеральным законом от 06.10.2003 № 131-ФЗ </w:t>
      </w:r>
      <w:r w:rsidR="00AC17F7">
        <w:rPr>
          <w:sz w:val="28"/>
          <w:szCs w:val="28"/>
        </w:rPr>
        <w:t>"</w:t>
      </w:r>
      <w:r w:rsidR="00C7424D" w:rsidRPr="007F2F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C17F7">
        <w:rPr>
          <w:sz w:val="28"/>
          <w:szCs w:val="28"/>
        </w:rPr>
        <w:t>"</w:t>
      </w:r>
      <w:r w:rsidR="00C7424D" w:rsidRPr="007F2FE6">
        <w:rPr>
          <w:sz w:val="28"/>
          <w:szCs w:val="28"/>
        </w:rPr>
        <w:t xml:space="preserve"> </w:t>
      </w:r>
      <w:r w:rsidR="00C7424D" w:rsidRPr="007F2FE6">
        <w:rPr>
          <w:rFonts w:eastAsia="Calibri"/>
          <w:sz w:val="28"/>
          <w:szCs w:val="28"/>
        </w:rPr>
        <w:t xml:space="preserve">и другими </w:t>
      </w:r>
      <w:r w:rsidR="00C7424D" w:rsidRPr="007F2FE6">
        <w:rPr>
          <w:rFonts w:eastAsia="Calibri"/>
          <w:sz w:val="28"/>
          <w:szCs w:val="28"/>
        </w:rPr>
        <w:lastRenderedPageBreak/>
        <w:t>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</w:t>
      </w:r>
      <w:proofErr w:type="gramEnd"/>
      <w:r w:rsidR="00C7424D" w:rsidRPr="007F2FE6">
        <w:rPr>
          <w:rFonts w:eastAsia="Calibri"/>
          <w:sz w:val="28"/>
          <w:szCs w:val="28"/>
        </w:rPr>
        <w:t xml:space="preserve"> не зависящих от него обстоятельств в порядке, предусмотренном частями 3 - 6 статьи 13 Федерального закона от 25.12.2008 № 273-ФЗ </w:t>
      </w:r>
      <w:r w:rsidR="00AC17F7">
        <w:rPr>
          <w:rFonts w:eastAsia="Calibri"/>
          <w:sz w:val="28"/>
          <w:szCs w:val="28"/>
        </w:rPr>
        <w:t>"</w:t>
      </w:r>
      <w:r w:rsidR="00C7424D" w:rsidRPr="007F2FE6">
        <w:rPr>
          <w:rFonts w:eastAsia="Calibri"/>
          <w:sz w:val="28"/>
          <w:szCs w:val="28"/>
        </w:rPr>
        <w:t>О противодействии коррупции</w:t>
      </w:r>
      <w:r w:rsidR="00AC17F7">
        <w:rPr>
          <w:rFonts w:eastAsia="Calibri"/>
          <w:sz w:val="28"/>
          <w:szCs w:val="28"/>
        </w:rPr>
        <w:t>"</w:t>
      </w:r>
      <w:proofErr w:type="gramStart"/>
      <w:r w:rsidR="00C7424D" w:rsidRPr="007F2FE6">
        <w:rPr>
          <w:rFonts w:eastAsia="Calibri"/>
          <w:sz w:val="28"/>
          <w:szCs w:val="28"/>
        </w:rPr>
        <w:t>.</w:t>
      </w:r>
      <w:r w:rsidRPr="009752B2">
        <w:rPr>
          <w:bCs/>
          <w:iCs/>
          <w:sz w:val="28"/>
          <w:szCs w:val="28"/>
        </w:rPr>
        <w:t>"</w:t>
      </w:r>
      <w:proofErr w:type="gramEnd"/>
      <w:r w:rsidRPr="009752B2">
        <w:rPr>
          <w:bCs/>
          <w:iCs/>
          <w:sz w:val="28"/>
          <w:szCs w:val="28"/>
        </w:rPr>
        <w:t>.</w:t>
      </w:r>
    </w:p>
    <w:p w:rsidR="007F2FE6" w:rsidRDefault="00194C85" w:rsidP="008F1FE2">
      <w:pPr>
        <w:autoSpaceDE w:val="0"/>
        <w:autoSpaceDN w:val="0"/>
        <w:adjustRightInd w:val="0"/>
        <w:ind w:firstLine="851"/>
        <w:jc w:val="both"/>
        <w:rPr>
          <w:sz w:val="28"/>
        </w:rPr>
      </w:pPr>
      <w:r>
        <w:rPr>
          <w:bCs/>
          <w:iCs/>
          <w:sz w:val="28"/>
          <w:szCs w:val="28"/>
        </w:rPr>
        <w:t>7</w:t>
      </w:r>
      <w:r w:rsidR="007F2FE6">
        <w:rPr>
          <w:bCs/>
          <w:iCs/>
          <w:sz w:val="28"/>
          <w:szCs w:val="28"/>
        </w:rPr>
        <w:t>. Пункт 22</w:t>
      </w:r>
      <w:r w:rsidR="003D7F4E">
        <w:rPr>
          <w:bCs/>
          <w:iCs/>
          <w:sz w:val="28"/>
          <w:szCs w:val="28"/>
        </w:rPr>
        <w:t xml:space="preserve"> части 2 статьи 28</w:t>
      </w:r>
      <w:r w:rsidR="007F2FE6">
        <w:rPr>
          <w:bCs/>
          <w:iCs/>
          <w:sz w:val="28"/>
          <w:szCs w:val="28"/>
        </w:rPr>
        <w:t xml:space="preserve"> </w:t>
      </w:r>
      <w:r w:rsidR="007F2FE6" w:rsidRPr="007F2FE6">
        <w:rPr>
          <w:bCs/>
          <w:iCs/>
          <w:sz w:val="28"/>
          <w:szCs w:val="28"/>
        </w:rPr>
        <w:t>"</w:t>
      </w:r>
      <w:r w:rsidR="007F2FE6" w:rsidRPr="007F2FE6">
        <w:rPr>
          <w:sz w:val="28"/>
        </w:rPr>
        <w:t>Компетенция Совета" признать утратившим силу.</w:t>
      </w:r>
    </w:p>
    <w:p w:rsidR="00194C85" w:rsidRPr="009131BD" w:rsidRDefault="00194C85" w:rsidP="00194C85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8</w:t>
      </w:r>
      <w:r w:rsidRPr="009131BD">
        <w:rPr>
          <w:sz w:val="28"/>
          <w:szCs w:val="28"/>
          <w:lang w:eastAsia="x-none"/>
        </w:rPr>
        <w:t>. В части 8 статьи 32 «Глава поселения» слова «(представительных) органов государственной власти» заменить словом «органов».</w:t>
      </w:r>
    </w:p>
    <w:p w:rsidR="00194C85" w:rsidRDefault="00194C85" w:rsidP="00194C85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9</w:t>
      </w:r>
      <w:r w:rsidRPr="009131BD">
        <w:rPr>
          <w:sz w:val="28"/>
          <w:szCs w:val="28"/>
          <w:lang w:eastAsia="x-none"/>
        </w:rPr>
        <w:t>. В пункте 2 части 9 статьи 32 «Глава поселения» слова «аппарате избирательной комиссии муниципального образования</w:t>
      </w:r>
      <w:proofErr w:type="gramStart"/>
      <w:r w:rsidRPr="009131BD">
        <w:rPr>
          <w:sz w:val="28"/>
          <w:szCs w:val="28"/>
          <w:lang w:eastAsia="x-none"/>
        </w:rPr>
        <w:t>,»</w:t>
      </w:r>
      <w:proofErr w:type="gramEnd"/>
      <w:r w:rsidRPr="009131BD">
        <w:rPr>
          <w:sz w:val="28"/>
          <w:szCs w:val="28"/>
          <w:lang w:eastAsia="x-none"/>
        </w:rPr>
        <w:t xml:space="preserve"> исключить.</w:t>
      </w:r>
    </w:p>
    <w:p w:rsidR="007F2FE6" w:rsidRDefault="00194C85" w:rsidP="00194C85">
      <w:pPr>
        <w:widowControl w:val="0"/>
        <w:tabs>
          <w:tab w:val="left" w:pos="1134"/>
        </w:tabs>
        <w:ind w:firstLine="851"/>
        <w:jc w:val="both"/>
        <w:rPr>
          <w:sz w:val="28"/>
          <w:szCs w:val="28"/>
          <w:lang w:eastAsia="x-none"/>
        </w:rPr>
      </w:pPr>
      <w:r>
        <w:rPr>
          <w:sz w:val="28"/>
          <w:szCs w:val="28"/>
        </w:rPr>
        <w:t>10</w:t>
      </w:r>
      <w:r w:rsidR="005B42CC">
        <w:rPr>
          <w:sz w:val="28"/>
          <w:szCs w:val="28"/>
        </w:rPr>
        <w:t xml:space="preserve">. </w:t>
      </w:r>
      <w:r w:rsidR="007F2FE6">
        <w:rPr>
          <w:sz w:val="28"/>
          <w:szCs w:val="28"/>
        </w:rPr>
        <w:t>С</w:t>
      </w:r>
      <w:r w:rsidR="005B42CC">
        <w:rPr>
          <w:sz w:val="28"/>
          <w:szCs w:val="28"/>
        </w:rPr>
        <w:t>тать</w:t>
      </w:r>
      <w:r w:rsidR="007F2FE6">
        <w:rPr>
          <w:sz w:val="28"/>
          <w:szCs w:val="28"/>
        </w:rPr>
        <w:t>ю</w:t>
      </w:r>
      <w:r w:rsidR="005B42CC">
        <w:rPr>
          <w:sz w:val="28"/>
          <w:szCs w:val="28"/>
        </w:rPr>
        <w:t xml:space="preserve"> 3</w:t>
      </w:r>
      <w:r w:rsidR="003D7F4E">
        <w:rPr>
          <w:sz w:val="28"/>
          <w:szCs w:val="28"/>
        </w:rPr>
        <w:t>2</w:t>
      </w:r>
      <w:r w:rsidR="005B42CC">
        <w:rPr>
          <w:sz w:val="28"/>
          <w:szCs w:val="28"/>
        </w:rPr>
        <w:t xml:space="preserve"> "Глава поселения"</w:t>
      </w:r>
      <w:r w:rsidR="00E724DB" w:rsidRPr="00E724DB">
        <w:t xml:space="preserve"> </w:t>
      </w:r>
      <w:r w:rsidR="007F2FE6">
        <w:rPr>
          <w:sz w:val="28"/>
          <w:szCs w:val="28"/>
        </w:rPr>
        <w:t>дополнить частью 15 следующего содержания:</w:t>
      </w:r>
    </w:p>
    <w:p w:rsidR="00194C85" w:rsidRDefault="007F2FE6" w:rsidP="00194C85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7F2FE6">
        <w:rPr>
          <w:rFonts w:ascii="Times New Roman" w:eastAsia="Calibri" w:hAnsi="Times New Roman"/>
          <w:sz w:val="28"/>
          <w:szCs w:val="28"/>
          <w:lang w:val="ru-RU" w:eastAsia="ru-RU"/>
        </w:rPr>
        <w:t>"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 xml:space="preserve">15. Глава </w:t>
      </w:r>
      <w:r w:rsidRPr="007F2FE6">
        <w:rPr>
          <w:rFonts w:ascii="Times New Roman" w:hAnsi="Times New Roman"/>
          <w:bCs/>
          <w:iCs/>
          <w:sz w:val="28"/>
          <w:szCs w:val="28"/>
        </w:rPr>
        <w:t xml:space="preserve">поселения 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</w:t>
      </w:r>
      <w:r w:rsidRPr="007F2FE6">
        <w:rPr>
          <w:rFonts w:ascii="Times New Roman" w:hAnsi="Times New Roman"/>
          <w:sz w:val="28"/>
          <w:szCs w:val="28"/>
        </w:rPr>
        <w:t xml:space="preserve">Федеральным законом от 06.10.2003 № 131-ФЗ </w:t>
      </w:r>
      <w:r w:rsidR="00AC17F7">
        <w:rPr>
          <w:rFonts w:ascii="Times New Roman" w:hAnsi="Times New Roman"/>
          <w:sz w:val="28"/>
          <w:szCs w:val="28"/>
        </w:rPr>
        <w:t>"</w:t>
      </w:r>
      <w:r w:rsidRPr="007F2FE6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C17F7">
        <w:rPr>
          <w:rFonts w:ascii="Times New Roman" w:hAnsi="Times New Roman"/>
          <w:sz w:val="28"/>
          <w:szCs w:val="28"/>
        </w:rPr>
        <w:t>"</w:t>
      </w:r>
      <w:r w:rsidRPr="007F2FE6">
        <w:rPr>
          <w:rFonts w:ascii="Times New Roman" w:hAnsi="Times New Roman"/>
          <w:sz w:val="28"/>
          <w:szCs w:val="28"/>
        </w:rPr>
        <w:t xml:space="preserve"> 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</w:t>
      </w:r>
      <w:hyperlink r:id="rId10" w:history="1"/>
      <w:r w:rsidRPr="007F2FE6">
        <w:rPr>
          <w:rFonts w:ascii="Times New Roman" w:eastAsia="Calibri" w:hAnsi="Times New Roman"/>
          <w:sz w:val="28"/>
          <w:szCs w:val="28"/>
          <w:lang w:eastAsia="ru-RU"/>
        </w:rPr>
        <w:t xml:space="preserve"> Федерального закона от 25.12.2008 № 273-ФЗ </w:t>
      </w:r>
      <w:r w:rsidR="00AC17F7">
        <w:rPr>
          <w:rFonts w:ascii="Times New Roman" w:hAnsi="Times New Roman"/>
          <w:sz w:val="28"/>
          <w:szCs w:val="28"/>
        </w:rPr>
        <w:t>"</w:t>
      </w:r>
      <w:r w:rsidRPr="007F2FE6">
        <w:rPr>
          <w:rFonts w:ascii="Times New Roman" w:eastAsia="Calibri" w:hAnsi="Times New Roman"/>
          <w:sz w:val="28"/>
          <w:szCs w:val="28"/>
          <w:lang w:eastAsia="ru-RU"/>
        </w:rPr>
        <w:t>О противодействии коррупции</w:t>
      </w:r>
      <w:r w:rsidR="00AC17F7">
        <w:rPr>
          <w:rFonts w:ascii="Times New Roman" w:hAnsi="Times New Roman"/>
          <w:sz w:val="28"/>
          <w:szCs w:val="28"/>
        </w:rPr>
        <w:t>"</w:t>
      </w:r>
      <w:r w:rsidRPr="007F2FE6">
        <w:rPr>
          <w:rFonts w:ascii="Times New Roman" w:hAnsi="Times New Roman"/>
          <w:sz w:val="28"/>
          <w:szCs w:val="28"/>
        </w:rPr>
        <w:t>.</w:t>
      </w:r>
      <w:r w:rsidRPr="007F2FE6">
        <w:rPr>
          <w:rFonts w:ascii="Times New Roman" w:hAnsi="Times New Roman"/>
          <w:sz w:val="28"/>
          <w:szCs w:val="28"/>
          <w:lang w:val="ru-RU"/>
        </w:rPr>
        <w:t>"</w:t>
      </w:r>
      <w:r w:rsidR="00E724DB" w:rsidRPr="007F2FE6">
        <w:rPr>
          <w:rFonts w:ascii="Times New Roman" w:hAnsi="Times New Roman"/>
          <w:sz w:val="28"/>
          <w:szCs w:val="28"/>
          <w:lang w:val="ru-RU"/>
        </w:rPr>
        <w:t>.</w:t>
      </w:r>
    </w:p>
    <w:p w:rsidR="009131BD" w:rsidRPr="009131BD" w:rsidRDefault="00194C85" w:rsidP="00194C85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194C85">
        <w:rPr>
          <w:rFonts w:ascii="Times New Roman" w:hAnsi="Times New Roman"/>
          <w:sz w:val="28"/>
          <w:szCs w:val="28"/>
          <w:lang w:val="ru-RU"/>
        </w:rPr>
        <w:t>11</w:t>
      </w:r>
      <w:r w:rsidR="009131BD" w:rsidRPr="009131BD">
        <w:rPr>
          <w:rFonts w:ascii="Times New Roman" w:hAnsi="Times New Roman"/>
          <w:sz w:val="28"/>
          <w:szCs w:val="28"/>
          <w:lang w:val="ru-RU"/>
        </w:rPr>
        <w:t>. В части 6 статьи 35 «Гарантии осуществления полномочий главы поселения, депутата Совета» слова «пунктами 5 – 8 части 10» заменить словами «пунктами 5 – 8 и 9.2 части 10».</w:t>
      </w:r>
    </w:p>
    <w:p w:rsidR="007F2FE6" w:rsidRPr="007F2FE6" w:rsidRDefault="00194C85" w:rsidP="005B42CC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12</w:t>
      </w:r>
      <w:r w:rsidR="00E724DB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3D7F4E">
        <w:rPr>
          <w:rFonts w:ascii="Times New Roman" w:hAnsi="Times New Roman"/>
          <w:sz w:val="28"/>
          <w:szCs w:val="28"/>
          <w:lang w:val="ru-RU"/>
        </w:rPr>
        <w:t>Пункт 5 статьи 39</w:t>
      </w:r>
      <w:r w:rsidR="007F2FE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2FE6" w:rsidRPr="007F2FE6">
        <w:rPr>
          <w:rFonts w:ascii="Times New Roman" w:hAnsi="Times New Roman"/>
          <w:sz w:val="28"/>
          <w:szCs w:val="28"/>
          <w:lang w:val="ru-RU"/>
        </w:rPr>
        <w:t>"</w:t>
      </w:r>
      <w:r w:rsidR="007F2FE6" w:rsidRPr="007F2FE6">
        <w:rPr>
          <w:rFonts w:ascii="Times New Roman" w:hAnsi="Times New Roman"/>
          <w:sz w:val="28"/>
          <w:szCs w:val="28"/>
        </w:rPr>
        <w:t>Полномочия администрации в области использования автомобильных дорог, осуществления дорожной деятельности</w:t>
      </w:r>
      <w:r w:rsidR="007F2FE6" w:rsidRPr="007F2FE6">
        <w:rPr>
          <w:rFonts w:ascii="Times New Roman" w:hAnsi="Times New Roman"/>
          <w:sz w:val="28"/>
          <w:szCs w:val="28"/>
          <w:lang w:val="ru-RU"/>
        </w:rPr>
        <w:t>" признать утратившим силу.</w:t>
      </w:r>
    </w:p>
    <w:p w:rsidR="007F2FE6" w:rsidRPr="000003D8" w:rsidRDefault="00194C85" w:rsidP="005B42CC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13</w:t>
      </w:r>
      <w:r w:rsidR="003D7F4E">
        <w:rPr>
          <w:rFonts w:ascii="Times New Roman" w:hAnsi="Times New Roman"/>
          <w:sz w:val="28"/>
          <w:szCs w:val="28"/>
          <w:lang w:val="ru-RU"/>
        </w:rPr>
        <w:t>. Статью 62</w:t>
      </w:r>
      <w:r w:rsidR="007F2FE6" w:rsidRPr="000003D8">
        <w:rPr>
          <w:rFonts w:ascii="Times New Roman" w:hAnsi="Times New Roman"/>
          <w:sz w:val="28"/>
          <w:szCs w:val="28"/>
          <w:lang w:val="ru-RU"/>
        </w:rPr>
        <w:t xml:space="preserve"> "</w:t>
      </w:r>
      <w:r w:rsidR="007F2FE6" w:rsidRPr="000003D8">
        <w:rPr>
          <w:rFonts w:ascii="Times New Roman" w:hAnsi="Times New Roman"/>
          <w:sz w:val="28"/>
          <w:szCs w:val="28"/>
        </w:rPr>
        <w:t>Вступление в силу муниципальных правовых актов</w:t>
      </w:r>
      <w:r w:rsidR="007F2FE6" w:rsidRPr="000003D8">
        <w:rPr>
          <w:rFonts w:ascii="Times New Roman" w:hAnsi="Times New Roman"/>
          <w:sz w:val="28"/>
          <w:szCs w:val="28"/>
          <w:lang w:val="ru-RU"/>
        </w:rPr>
        <w:t>" изложить в следующей редакции:</w:t>
      </w:r>
    </w:p>
    <w:p w:rsidR="000003D8" w:rsidRPr="000003D8" w:rsidRDefault="003D7F4E" w:rsidP="000003D8">
      <w:pPr>
        <w:pStyle w:val="2"/>
        <w:keepNext w:val="0"/>
        <w:ind w:firstLine="851"/>
        <w:jc w:val="both"/>
        <w:rPr>
          <w:i/>
        </w:rPr>
      </w:pPr>
      <w:r>
        <w:t>"Статья 62</w:t>
      </w:r>
      <w:r w:rsidR="000003D8" w:rsidRPr="000003D8">
        <w:t>. Вступление в силу и обнародование муниципальных правовых актов</w:t>
      </w:r>
    </w:p>
    <w:p w:rsidR="000003D8" w:rsidRPr="000003D8" w:rsidRDefault="000003D8" w:rsidP="000003D8">
      <w:pPr>
        <w:pStyle w:val="ConsNormal"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0003D8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0003D8" w:rsidRPr="000003D8" w:rsidRDefault="000003D8" w:rsidP="000003D8">
      <w:pPr>
        <w:pStyle w:val="ConsNormal"/>
        <w:tabs>
          <w:tab w:val="left" w:pos="-2160"/>
        </w:tabs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0003D8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0003D8" w:rsidRPr="000003D8" w:rsidRDefault="000003D8" w:rsidP="000003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003D8">
        <w:rPr>
          <w:sz w:val="28"/>
          <w:szCs w:val="28"/>
        </w:rPr>
        <w:t>3. Муниципальные нормативные правовые акты, затрагивающие права, свободы и обязанности человека и гражданина, муниципальные нормативные правовые акты</w:t>
      </w:r>
      <w:r w:rsidR="00DD35D5">
        <w:rPr>
          <w:sz w:val="28"/>
          <w:szCs w:val="28"/>
        </w:rPr>
        <w:t>,</w:t>
      </w:r>
      <w:r w:rsidRPr="000003D8">
        <w:rPr>
          <w:sz w:val="28"/>
          <w:szCs w:val="28"/>
        </w:rPr>
        <w:t xml:space="preserve"> </w:t>
      </w:r>
      <w:r w:rsidRPr="000003D8">
        <w:rPr>
          <w:rFonts w:eastAsia="Calibri"/>
          <w:sz w:val="28"/>
          <w:szCs w:val="28"/>
        </w:rPr>
        <w:t xml:space="preserve">устанавливающие правовой статус организаций, учредителем </w:t>
      </w:r>
      <w:r w:rsidRPr="000003D8">
        <w:rPr>
          <w:rFonts w:eastAsia="Calibri"/>
          <w:sz w:val="28"/>
          <w:szCs w:val="28"/>
        </w:rPr>
        <w:lastRenderedPageBreak/>
        <w:t xml:space="preserve">которых выступает поселение, а также соглашения, заключаемые между органами местного самоуправления, </w:t>
      </w:r>
      <w:r w:rsidRPr="000003D8">
        <w:rPr>
          <w:sz w:val="28"/>
          <w:szCs w:val="28"/>
        </w:rPr>
        <w:t>вступают в силу после их официального обнародования.</w:t>
      </w:r>
    </w:p>
    <w:p w:rsidR="000003D8" w:rsidRPr="000003D8" w:rsidRDefault="000003D8" w:rsidP="000003D8">
      <w:pPr>
        <w:ind w:firstLine="851"/>
        <w:jc w:val="both"/>
        <w:rPr>
          <w:kern w:val="2"/>
          <w:sz w:val="28"/>
          <w:szCs w:val="28"/>
        </w:rPr>
      </w:pPr>
      <w:r w:rsidRPr="000003D8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поселения, с муниципальными правовыми актами, </w:t>
      </w:r>
      <w:r w:rsidRPr="000003D8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0003D8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0003D8" w:rsidRPr="000003D8" w:rsidRDefault="000003D8" w:rsidP="000003D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003D8">
        <w:rPr>
          <w:rFonts w:eastAsia="Calibri"/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:rsidR="000003D8" w:rsidRPr="000003D8" w:rsidRDefault="000003D8" w:rsidP="000003D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003D8">
        <w:rPr>
          <w:rFonts w:eastAsia="Calibri"/>
          <w:sz w:val="28"/>
          <w:szCs w:val="28"/>
        </w:rPr>
        <w:t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поселении, или первое размещение его полного текста в сетевом издании.</w:t>
      </w:r>
    </w:p>
    <w:p w:rsidR="00863BC8" w:rsidRPr="00863BC8" w:rsidRDefault="00863BC8" w:rsidP="00863BC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63BC8">
        <w:rPr>
          <w:rFonts w:eastAsia="Calibri"/>
          <w:sz w:val="28"/>
          <w:szCs w:val="28"/>
        </w:rPr>
        <w:t xml:space="preserve">Периодическим печатным изданием, </w:t>
      </w:r>
      <w:r w:rsidRPr="00863BC8">
        <w:rPr>
          <w:sz w:val="28"/>
          <w:szCs w:val="28"/>
        </w:rPr>
        <w:t xml:space="preserve">используемым для официального </w:t>
      </w:r>
      <w:r w:rsidRPr="00863BC8">
        <w:rPr>
          <w:rFonts w:eastAsia="Calibri"/>
          <w:sz w:val="28"/>
          <w:szCs w:val="28"/>
        </w:rPr>
        <w:t>опубликования и распространяемым в поселении</w:t>
      </w:r>
      <w:r w:rsidRPr="00863BC8">
        <w:rPr>
          <w:sz w:val="28"/>
          <w:szCs w:val="28"/>
        </w:rPr>
        <w:t>, является общественно-политическая газета «Апшеронский рабочий».</w:t>
      </w:r>
    </w:p>
    <w:p w:rsidR="00863BC8" w:rsidRPr="00863BC8" w:rsidRDefault="00863BC8" w:rsidP="00863BC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863BC8">
        <w:rPr>
          <w:sz w:val="28"/>
          <w:szCs w:val="28"/>
        </w:rPr>
        <w:t xml:space="preserve">Сетевым изданием, используемым для официального </w:t>
      </w:r>
      <w:r w:rsidRPr="00863BC8">
        <w:rPr>
          <w:rFonts w:eastAsia="Calibri"/>
          <w:sz w:val="28"/>
          <w:szCs w:val="28"/>
        </w:rPr>
        <w:t xml:space="preserve">опубликования, </w:t>
      </w:r>
      <w:r w:rsidRPr="00863BC8">
        <w:rPr>
          <w:rFonts w:eastAsia="SimSun"/>
          <w:sz w:val="28"/>
          <w:szCs w:val="28"/>
          <w:shd w:val="clear" w:color="auto" w:fill="FFFFFF"/>
        </w:rPr>
        <w:t>является общественно – политическая газета Апшеронского района Краснодарского края</w:t>
      </w:r>
      <w:r w:rsidRPr="00863BC8">
        <w:rPr>
          <w:rFonts w:eastAsia="Calibri"/>
          <w:sz w:val="28"/>
          <w:szCs w:val="28"/>
        </w:rPr>
        <w:t xml:space="preserve"> </w:t>
      </w:r>
      <w:r w:rsidRPr="00863BC8">
        <w:rPr>
          <w:sz w:val="28"/>
          <w:szCs w:val="28"/>
        </w:rPr>
        <w:t xml:space="preserve">«Апшеронский рабочий», зарегистрированная в Управлении Федеральной службы по надзору в сфере связи, информационных технологий и массовых коммуникаций по Южному Федеральному округу. Регистрационный номер ПИ № ТУ23-01884 от 01 декабря 2022 года </w:t>
      </w:r>
      <w:hyperlink r:id="rId11" w:history="1">
        <w:r w:rsidRPr="00163CDF">
          <w:rPr>
            <w:rFonts w:eastAsia="SimSun"/>
            <w:sz w:val="28"/>
            <w:szCs w:val="28"/>
            <w:u w:val="single"/>
          </w:rPr>
          <w:t>https://apsmi.ru/</w:t>
        </w:r>
      </w:hyperlink>
      <w:r w:rsidRPr="00863BC8">
        <w:rPr>
          <w:rFonts w:eastAsia="SimSun"/>
          <w:sz w:val="28"/>
          <w:szCs w:val="28"/>
        </w:rPr>
        <w:t xml:space="preserve"> </w:t>
      </w:r>
    </w:p>
    <w:p w:rsidR="008574D4" w:rsidRPr="00FB209C" w:rsidRDefault="008574D4" w:rsidP="008574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6311">
        <w:rPr>
          <w:rFonts w:eastAsia="Calibri"/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</w:t>
      </w:r>
      <w:r w:rsidRPr="00686311">
        <w:rPr>
          <w:sz w:val="28"/>
          <w:szCs w:val="28"/>
        </w:rPr>
        <w:t xml:space="preserve"> производится за счет средств местного бюджета.</w:t>
      </w:r>
    </w:p>
    <w:p w:rsidR="000003D8" w:rsidRPr="000003D8" w:rsidRDefault="000003D8" w:rsidP="000003D8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0003D8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:rsidR="000003D8" w:rsidRPr="000003D8" w:rsidRDefault="000003D8" w:rsidP="000003D8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0003D8">
        <w:rPr>
          <w:rFonts w:eastAsia="Calibri"/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</w:t>
      </w:r>
      <w:r w:rsidRPr="000003D8">
        <w:rPr>
          <w:sz w:val="28"/>
          <w:szCs w:val="28"/>
        </w:rPr>
        <w:t>поселения,</w:t>
      </w:r>
      <w:r w:rsidRPr="000003D8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0003D8">
        <w:rPr>
          <w:sz w:val="28"/>
          <w:szCs w:val="28"/>
        </w:rPr>
        <w:t xml:space="preserve"> </w:t>
      </w:r>
      <w:r w:rsidRPr="000003D8">
        <w:rPr>
          <w:rFonts w:eastAsia="Calibri"/>
          <w:sz w:val="28"/>
          <w:szCs w:val="28"/>
        </w:rPr>
        <w:t>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:rsidR="000003D8" w:rsidRPr="000003D8" w:rsidRDefault="000003D8" w:rsidP="000003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0003D8">
        <w:rPr>
          <w:sz w:val="28"/>
          <w:szCs w:val="28"/>
        </w:rPr>
        <w:lastRenderedPageBreak/>
        <w:t>Официальное опубликование муниципальных правовых актов органов местного самоуправления поселения,</w:t>
      </w:r>
      <w:r w:rsidRPr="000003D8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0003D8">
        <w:rPr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</w:t>
      </w:r>
      <w:proofErr w:type="gramEnd"/>
    </w:p>
    <w:p w:rsidR="000003D8" w:rsidRPr="000003D8" w:rsidRDefault="000003D8" w:rsidP="000003D8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proofErr w:type="gramStart"/>
      <w:r w:rsidRPr="000003D8">
        <w:rPr>
          <w:rFonts w:eastAsia="Calibri"/>
          <w:sz w:val="28"/>
          <w:szCs w:val="28"/>
        </w:rPr>
        <w:t>Контроль за</w:t>
      </w:r>
      <w:proofErr w:type="gramEnd"/>
      <w:r w:rsidRPr="000003D8">
        <w:rPr>
          <w:rFonts w:eastAsia="Calibri"/>
          <w:sz w:val="28"/>
          <w:szCs w:val="28"/>
        </w:rPr>
        <w:t xml:space="preserve">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0003D8" w:rsidRDefault="008574D4" w:rsidP="000003D8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0003D8" w:rsidRPr="000003D8">
        <w:rPr>
          <w:rFonts w:ascii="Times New Roman" w:hAnsi="Times New Roman"/>
          <w:sz w:val="28"/>
          <w:szCs w:val="28"/>
        </w:rPr>
        <w:t>. Оригинал муниципального правового акта,</w:t>
      </w:r>
      <w:r w:rsidR="000003D8" w:rsidRPr="000003D8">
        <w:rPr>
          <w:rFonts w:ascii="Times New Roman" w:eastAsia="Calibri" w:hAnsi="Times New Roman"/>
          <w:sz w:val="28"/>
          <w:szCs w:val="28"/>
          <w:lang w:eastAsia="ru-RU"/>
        </w:rPr>
        <w:t xml:space="preserve"> соглашения, заключенного между органами местного самоуправления,</w:t>
      </w:r>
      <w:r w:rsidR="000003D8" w:rsidRPr="000003D8">
        <w:rPr>
          <w:rFonts w:ascii="Times New Roman" w:hAnsi="Times New Roman"/>
          <w:sz w:val="28"/>
          <w:szCs w:val="28"/>
        </w:rPr>
        <w:t xml:space="preserve"> хранится в администрации, </w:t>
      </w:r>
      <w:r w:rsidR="003A12DA">
        <w:rPr>
          <w:rFonts w:ascii="Times New Roman" w:hAnsi="Times New Roman"/>
          <w:sz w:val="28"/>
          <w:szCs w:val="28"/>
          <w:lang w:val="ru-RU"/>
        </w:rPr>
        <w:t xml:space="preserve">их </w:t>
      </w:r>
      <w:r w:rsidR="003A12DA" w:rsidRPr="003A630A">
        <w:rPr>
          <w:rFonts w:ascii="Times New Roman" w:hAnsi="Times New Roman"/>
          <w:sz w:val="28"/>
          <w:szCs w:val="28"/>
        </w:rPr>
        <w:t>копи</w:t>
      </w:r>
      <w:r w:rsidR="003A12DA">
        <w:rPr>
          <w:rFonts w:ascii="Times New Roman" w:hAnsi="Times New Roman"/>
          <w:sz w:val="28"/>
          <w:szCs w:val="28"/>
          <w:lang w:val="ru-RU"/>
        </w:rPr>
        <w:t>и</w:t>
      </w:r>
      <w:r w:rsidR="003A12DA" w:rsidRPr="003A630A">
        <w:rPr>
          <w:rFonts w:ascii="Times New Roman" w:hAnsi="Times New Roman"/>
          <w:sz w:val="28"/>
          <w:szCs w:val="28"/>
        </w:rPr>
        <w:t xml:space="preserve"> </w:t>
      </w:r>
      <w:r w:rsidR="003A12DA">
        <w:rPr>
          <w:rFonts w:ascii="Times New Roman" w:hAnsi="Times New Roman"/>
          <w:sz w:val="28"/>
          <w:szCs w:val="28"/>
          <w:lang w:val="ru-RU"/>
        </w:rPr>
        <w:t>передаются</w:t>
      </w:r>
      <w:r w:rsidR="003A12DA" w:rsidRPr="003A630A">
        <w:rPr>
          <w:rFonts w:ascii="Times New Roman" w:hAnsi="Times New Roman"/>
          <w:sz w:val="28"/>
          <w:szCs w:val="28"/>
        </w:rPr>
        <w:t xml:space="preserve"> в библиотеку </w:t>
      </w:r>
      <w:r w:rsidR="003A12DA" w:rsidRPr="003A630A">
        <w:rPr>
          <w:rFonts w:ascii="Times New Roman" w:hAnsi="Times New Roman"/>
          <w:sz w:val="28"/>
          <w:szCs w:val="28"/>
          <w:lang w:val="ru-RU"/>
        </w:rPr>
        <w:t>поселения</w:t>
      </w:r>
      <w:r w:rsidR="003A12DA" w:rsidRPr="003A630A">
        <w:rPr>
          <w:rFonts w:ascii="Times New Roman" w:hAnsi="Times New Roman"/>
          <w:sz w:val="28"/>
          <w:szCs w:val="28"/>
        </w:rPr>
        <w:t xml:space="preserve">, </w:t>
      </w:r>
      <w:r w:rsidR="003A12DA">
        <w:rPr>
          <w:rFonts w:ascii="Times New Roman" w:hAnsi="Times New Roman"/>
          <w:sz w:val="28"/>
          <w:szCs w:val="28"/>
          <w:lang w:val="ru-RU"/>
        </w:rPr>
        <w:t>которая</w:t>
      </w:r>
      <w:r w:rsidR="003A12DA" w:rsidRPr="003A630A">
        <w:rPr>
          <w:rFonts w:ascii="Times New Roman" w:hAnsi="Times New Roman"/>
          <w:sz w:val="28"/>
          <w:szCs w:val="28"/>
        </w:rPr>
        <w:t xml:space="preserve"> обеспечива</w:t>
      </w:r>
      <w:r w:rsidR="003A12DA">
        <w:rPr>
          <w:rFonts w:ascii="Times New Roman" w:hAnsi="Times New Roman"/>
          <w:sz w:val="28"/>
          <w:szCs w:val="28"/>
          <w:lang w:val="ru-RU"/>
        </w:rPr>
        <w:t>ет</w:t>
      </w:r>
      <w:r w:rsidR="003A12DA" w:rsidRPr="003A630A">
        <w:rPr>
          <w:rFonts w:ascii="Times New Roman" w:hAnsi="Times New Roman"/>
          <w:sz w:val="28"/>
          <w:szCs w:val="28"/>
        </w:rPr>
        <w:t xml:space="preserve"> гражданам </w:t>
      </w:r>
      <w:r w:rsidR="000003D8" w:rsidRPr="000003D8">
        <w:rPr>
          <w:rFonts w:ascii="Times New Roman" w:hAnsi="Times New Roman"/>
          <w:sz w:val="28"/>
          <w:szCs w:val="28"/>
        </w:rPr>
        <w:t>возможность ознакомления с муниципальным правовым актом,</w:t>
      </w:r>
      <w:r w:rsidR="000003D8" w:rsidRPr="000003D8">
        <w:rPr>
          <w:rFonts w:ascii="Times New Roman" w:eastAsia="Calibri" w:hAnsi="Times New Roman"/>
          <w:sz w:val="28"/>
          <w:szCs w:val="28"/>
          <w:lang w:eastAsia="ru-RU"/>
        </w:rPr>
        <w:t xml:space="preserve"> соглашением, заключенным между органами местного самоуправления,</w:t>
      </w:r>
      <w:r w:rsidR="000003D8" w:rsidRPr="000003D8">
        <w:rPr>
          <w:rFonts w:ascii="Times New Roman" w:hAnsi="Times New Roman"/>
          <w:sz w:val="28"/>
          <w:szCs w:val="28"/>
        </w:rPr>
        <w:t xml:space="preserve"> без взимания платы.</w:t>
      </w:r>
      <w:r w:rsidR="000003D8" w:rsidRPr="000003D8">
        <w:rPr>
          <w:rFonts w:ascii="Times New Roman" w:hAnsi="Times New Roman"/>
          <w:sz w:val="28"/>
          <w:szCs w:val="28"/>
          <w:lang w:val="ru-RU"/>
        </w:rPr>
        <w:t>".</w:t>
      </w:r>
    </w:p>
    <w:p w:rsidR="009131BD" w:rsidRPr="009131BD" w:rsidRDefault="00194C85" w:rsidP="009131BD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9131BD" w:rsidRPr="009131BD">
        <w:rPr>
          <w:sz w:val="28"/>
          <w:szCs w:val="28"/>
        </w:rPr>
        <w:t>. Часть 2 статьи 79 «Удаление главы поселения в отставку» дополнить пунктами 6 и 7 следующего содержания:</w:t>
      </w:r>
    </w:p>
    <w:p w:rsidR="009131BD" w:rsidRPr="009131BD" w:rsidRDefault="009131BD" w:rsidP="00194C8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131BD">
        <w:rPr>
          <w:rFonts w:eastAsia="Calibri"/>
          <w:bCs/>
          <w:sz w:val="28"/>
          <w:szCs w:val="28"/>
        </w:rPr>
        <w:t>«6)</w:t>
      </w:r>
      <w:r w:rsidRPr="009131BD">
        <w:rPr>
          <w:sz w:val="28"/>
          <w:szCs w:val="28"/>
        </w:rPr>
        <w:t xml:space="preserve"> приобретение им статуса иностранного агента;</w:t>
      </w:r>
    </w:p>
    <w:p w:rsidR="009131BD" w:rsidRPr="009131BD" w:rsidRDefault="00194C85" w:rsidP="00194C85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t xml:space="preserve">7) </w:t>
      </w:r>
      <w:proofErr w:type="gramStart"/>
      <w:r w:rsidR="00214D27">
        <w:rPr>
          <w:bCs/>
          <w:sz w:val="28"/>
          <w:szCs w:val="28"/>
        </w:rPr>
        <w:t>систематическое</w:t>
      </w:r>
      <w:proofErr w:type="gramEnd"/>
      <w:r w:rsidR="00214D27">
        <w:rPr>
          <w:bCs/>
          <w:sz w:val="28"/>
          <w:szCs w:val="28"/>
        </w:rPr>
        <w:t xml:space="preserve"> </w:t>
      </w:r>
      <w:proofErr w:type="spellStart"/>
      <w:r w:rsidR="00214D27">
        <w:rPr>
          <w:bCs/>
          <w:sz w:val="28"/>
          <w:szCs w:val="28"/>
        </w:rPr>
        <w:t>не</w:t>
      </w:r>
      <w:r w:rsidR="009131BD" w:rsidRPr="009131BD">
        <w:rPr>
          <w:bCs/>
          <w:sz w:val="28"/>
          <w:szCs w:val="28"/>
        </w:rPr>
        <w:t>достижение</w:t>
      </w:r>
      <w:proofErr w:type="spellEnd"/>
      <w:r w:rsidR="009131BD" w:rsidRPr="009131BD">
        <w:rPr>
          <w:bCs/>
          <w:sz w:val="28"/>
          <w:szCs w:val="28"/>
        </w:rPr>
        <w:t xml:space="preserve"> показателей для оценки эффективности деятельности органов местного самоуправления.»</w:t>
      </w:r>
      <w:r w:rsidR="009131BD" w:rsidRPr="009131BD">
        <w:rPr>
          <w:sz w:val="28"/>
          <w:szCs w:val="28"/>
        </w:rPr>
        <w:t>.</w:t>
      </w:r>
    </w:p>
    <w:p w:rsidR="008574D4" w:rsidRPr="009131BD" w:rsidRDefault="008574D4" w:rsidP="00194C85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3BC8" w:rsidRDefault="00863BC8" w:rsidP="00194C85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94C85" w:rsidRDefault="00194C85" w:rsidP="00194C85">
      <w:pPr>
        <w:pStyle w:val="a3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94C85" w:rsidRDefault="00194C85" w:rsidP="00194C85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</w:t>
      </w:r>
    </w:p>
    <w:p w:rsidR="00194C85" w:rsidRDefault="00194C85" w:rsidP="00194C85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Куринского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сельского поселения</w:t>
      </w:r>
    </w:p>
    <w:p w:rsidR="00194C85" w:rsidRPr="000003D8" w:rsidRDefault="00194C85" w:rsidP="00194C85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Апшеронского района                                                </w:t>
      </w:r>
      <w:r w:rsidR="00163CDF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М.В.Усов</w:t>
      </w:r>
      <w:proofErr w:type="spellEnd"/>
    </w:p>
    <w:sectPr w:rsidR="00194C85" w:rsidRPr="000003D8" w:rsidSect="00863BC8">
      <w:headerReference w:type="default" r:id="rId12"/>
      <w:pgSz w:w="11906" w:h="16838"/>
      <w:pgMar w:top="568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4BA" w:rsidRDefault="007744BA" w:rsidP="009836CE">
      <w:r>
        <w:separator/>
      </w:r>
    </w:p>
  </w:endnote>
  <w:endnote w:type="continuationSeparator" w:id="0">
    <w:p w:rsidR="007744BA" w:rsidRDefault="007744BA" w:rsidP="00983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4BA" w:rsidRDefault="007744BA" w:rsidP="009836CE">
      <w:r>
        <w:separator/>
      </w:r>
    </w:p>
  </w:footnote>
  <w:footnote w:type="continuationSeparator" w:id="0">
    <w:p w:rsidR="007744BA" w:rsidRDefault="007744BA" w:rsidP="00983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EDB" w:rsidRDefault="00A40EDB" w:rsidP="00A40ED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057F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4"/>
    <w:multiLevelType w:val="multilevel"/>
    <w:tmpl w:val="00000004"/>
    <w:name w:val="WW8Num8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6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>
    <w:nsid w:val="2DB37495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8">
    <w:nsid w:val="497F4C87"/>
    <w:multiLevelType w:val="multilevel"/>
    <w:tmpl w:val="2168F2FA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76" w:hanging="2160"/>
      </w:pPr>
      <w:rPr>
        <w:rFonts w:hint="default"/>
      </w:rPr>
    </w:lvl>
  </w:abstractNum>
  <w:abstractNum w:abstractNumId="9">
    <w:nsid w:val="735720AE"/>
    <w:multiLevelType w:val="hybridMultilevel"/>
    <w:tmpl w:val="99D6383A"/>
    <w:lvl w:ilvl="0" w:tplc="6B14506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ind w:left="6917" w:hanging="180"/>
      </w:pPr>
    </w:lvl>
  </w:abstractNum>
  <w:num w:numId="1">
    <w:abstractNumId w:val="5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9B"/>
    <w:rsid w:val="000003D8"/>
    <w:rsid w:val="00000744"/>
    <w:rsid w:val="00001D99"/>
    <w:rsid w:val="00002D39"/>
    <w:rsid w:val="0000337F"/>
    <w:rsid w:val="00007995"/>
    <w:rsid w:val="00011ED8"/>
    <w:rsid w:val="00012D79"/>
    <w:rsid w:val="000137D1"/>
    <w:rsid w:val="000139F4"/>
    <w:rsid w:val="00014AF3"/>
    <w:rsid w:val="00017639"/>
    <w:rsid w:val="00022AB6"/>
    <w:rsid w:val="00023628"/>
    <w:rsid w:val="00023928"/>
    <w:rsid w:val="00024B26"/>
    <w:rsid w:val="00030B6B"/>
    <w:rsid w:val="00031DD2"/>
    <w:rsid w:val="00031FA5"/>
    <w:rsid w:val="00036797"/>
    <w:rsid w:val="00044F98"/>
    <w:rsid w:val="000467D1"/>
    <w:rsid w:val="00047411"/>
    <w:rsid w:val="00052B7F"/>
    <w:rsid w:val="00055E9F"/>
    <w:rsid w:val="00057209"/>
    <w:rsid w:val="00060A2A"/>
    <w:rsid w:val="0006170B"/>
    <w:rsid w:val="00061865"/>
    <w:rsid w:val="000647F3"/>
    <w:rsid w:val="00065DDF"/>
    <w:rsid w:val="00067977"/>
    <w:rsid w:val="00076940"/>
    <w:rsid w:val="0008229B"/>
    <w:rsid w:val="000953C8"/>
    <w:rsid w:val="00096610"/>
    <w:rsid w:val="000A00B9"/>
    <w:rsid w:val="000A1DE9"/>
    <w:rsid w:val="000A29D0"/>
    <w:rsid w:val="000A41C7"/>
    <w:rsid w:val="000B0B06"/>
    <w:rsid w:val="000B2495"/>
    <w:rsid w:val="000B4F45"/>
    <w:rsid w:val="000B7C44"/>
    <w:rsid w:val="000D15A8"/>
    <w:rsid w:val="000D26CD"/>
    <w:rsid w:val="000E7EB1"/>
    <w:rsid w:val="000F2709"/>
    <w:rsid w:val="000F2B41"/>
    <w:rsid w:val="000F67A1"/>
    <w:rsid w:val="000F750A"/>
    <w:rsid w:val="000F7ACF"/>
    <w:rsid w:val="000F7F86"/>
    <w:rsid w:val="001007B5"/>
    <w:rsid w:val="00103E7D"/>
    <w:rsid w:val="001065C7"/>
    <w:rsid w:val="00106C4A"/>
    <w:rsid w:val="00107355"/>
    <w:rsid w:val="001103B7"/>
    <w:rsid w:val="00113960"/>
    <w:rsid w:val="00113A77"/>
    <w:rsid w:val="00114802"/>
    <w:rsid w:val="001175B1"/>
    <w:rsid w:val="00122807"/>
    <w:rsid w:val="00127292"/>
    <w:rsid w:val="0013018D"/>
    <w:rsid w:val="00131503"/>
    <w:rsid w:val="0013589C"/>
    <w:rsid w:val="00135F3D"/>
    <w:rsid w:val="001363F8"/>
    <w:rsid w:val="00137137"/>
    <w:rsid w:val="0014158F"/>
    <w:rsid w:val="00141BD0"/>
    <w:rsid w:val="00141EC2"/>
    <w:rsid w:val="00142EBC"/>
    <w:rsid w:val="001438E1"/>
    <w:rsid w:val="001449E1"/>
    <w:rsid w:val="00147906"/>
    <w:rsid w:val="00151E47"/>
    <w:rsid w:val="00152756"/>
    <w:rsid w:val="00154FCF"/>
    <w:rsid w:val="00156770"/>
    <w:rsid w:val="00161BAB"/>
    <w:rsid w:val="00163CDF"/>
    <w:rsid w:val="001745DB"/>
    <w:rsid w:val="001752D5"/>
    <w:rsid w:val="001804CB"/>
    <w:rsid w:val="00180770"/>
    <w:rsid w:val="0018139A"/>
    <w:rsid w:val="00181962"/>
    <w:rsid w:val="0018785A"/>
    <w:rsid w:val="00191B45"/>
    <w:rsid w:val="00194C85"/>
    <w:rsid w:val="001959A9"/>
    <w:rsid w:val="0019655B"/>
    <w:rsid w:val="001A0E19"/>
    <w:rsid w:val="001A1ABC"/>
    <w:rsid w:val="001A4F56"/>
    <w:rsid w:val="001A5A4D"/>
    <w:rsid w:val="001C3620"/>
    <w:rsid w:val="001D0FD6"/>
    <w:rsid w:val="001D287A"/>
    <w:rsid w:val="001E20FF"/>
    <w:rsid w:val="001E264E"/>
    <w:rsid w:val="001E3622"/>
    <w:rsid w:val="001E561C"/>
    <w:rsid w:val="001E749B"/>
    <w:rsid w:val="001F2E6C"/>
    <w:rsid w:val="001F5CAA"/>
    <w:rsid w:val="001F710D"/>
    <w:rsid w:val="00204B97"/>
    <w:rsid w:val="00204E54"/>
    <w:rsid w:val="00206776"/>
    <w:rsid w:val="00206B33"/>
    <w:rsid w:val="00206C97"/>
    <w:rsid w:val="00206F4E"/>
    <w:rsid w:val="00210337"/>
    <w:rsid w:val="00210BC9"/>
    <w:rsid w:val="0021221B"/>
    <w:rsid w:val="002127A1"/>
    <w:rsid w:val="00214D27"/>
    <w:rsid w:val="00220CE5"/>
    <w:rsid w:val="002251EB"/>
    <w:rsid w:val="00225916"/>
    <w:rsid w:val="0023185C"/>
    <w:rsid w:val="00231867"/>
    <w:rsid w:val="00237F90"/>
    <w:rsid w:val="002405DE"/>
    <w:rsid w:val="00240AF7"/>
    <w:rsid w:val="00243BF3"/>
    <w:rsid w:val="002445E5"/>
    <w:rsid w:val="00246ADA"/>
    <w:rsid w:val="002506F3"/>
    <w:rsid w:val="00254580"/>
    <w:rsid w:val="00255641"/>
    <w:rsid w:val="00255D4D"/>
    <w:rsid w:val="00256071"/>
    <w:rsid w:val="002565DD"/>
    <w:rsid w:val="00262786"/>
    <w:rsid w:val="00264E54"/>
    <w:rsid w:val="00267DDC"/>
    <w:rsid w:val="002740F6"/>
    <w:rsid w:val="0027454A"/>
    <w:rsid w:val="0027601A"/>
    <w:rsid w:val="0027627B"/>
    <w:rsid w:val="00280242"/>
    <w:rsid w:val="00281084"/>
    <w:rsid w:val="00286A49"/>
    <w:rsid w:val="0028734B"/>
    <w:rsid w:val="0029020B"/>
    <w:rsid w:val="002965C8"/>
    <w:rsid w:val="00296624"/>
    <w:rsid w:val="00296B88"/>
    <w:rsid w:val="00297376"/>
    <w:rsid w:val="002A0A4E"/>
    <w:rsid w:val="002A23E9"/>
    <w:rsid w:val="002B0EF9"/>
    <w:rsid w:val="002B2BD5"/>
    <w:rsid w:val="002B31F3"/>
    <w:rsid w:val="002B5BAD"/>
    <w:rsid w:val="002B6E3C"/>
    <w:rsid w:val="002B7532"/>
    <w:rsid w:val="002C5BB3"/>
    <w:rsid w:val="002C6FC3"/>
    <w:rsid w:val="002C7940"/>
    <w:rsid w:val="002D15AE"/>
    <w:rsid w:val="002D1A8E"/>
    <w:rsid w:val="002D320C"/>
    <w:rsid w:val="002E5019"/>
    <w:rsid w:val="002E636D"/>
    <w:rsid w:val="002E7AF8"/>
    <w:rsid w:val="002F76BE"/>
    <w:rsid w:val="002F7B10"/>
    <w:rsid w:val="0030354E"/>
    <w:rsid w:val="00307092"/>
    <w:rsid w:val="0030712D"/>
    <w:rsid w:val="00310D63"/>
    <w:rsid w:val="0031510A"/>
    <w:rsid w:val="003169C2"/>
    <w:rsid w:val="00317819"/>
    <w:rsid w:val="003222EA"/>
    <w:rsid w:val="00322F6A"/>
    <w:rsid w:val="0032399D"/>
    <w:rsid w:val="00323F1D"/>
    <w:rsid w:val="003325AC"/>
    <w:rsid w:val="0033361E"/>
    <w:rsid w:val="0033587F"/>
    <w:rsid w:val="00340F0D"/>
    <w:rsid w:val="00342654"/>
    <w:rsid w:val="00342F2D"/>
    <w:rsid w:val="003430AB"/>
    <w:rsid w:val="00343B28"/>
    <w:rsid w:val="003468A9"/>
    <w:rsid w:val="00347B98"/>
    <w:rsid w:val="0036071E"/>
    <w:rsid w:val="003608DC"/>
    <w:rsid w:val="00361C17"/>
    <w:rsid w:val="0036332B"/>
    <w:rsid w:val="0036456B"/>
    <w:rsid w:val="00382EB7"/>
    <w:rsid w:val="00383149"/>
    <w:rsid w:val="003836FC"/>
    <w:rsid w:val="003839C2"/>
    <w:rsid w:val="00386E62"/>
    <w:rsid w:val="00391285"/>
    <w:rsid w:val="003A0290"/>
    <w:rsid w:val="003A12DA"/>
    <w:rsid w:val="003A1696"/>
    <w:rsid w:val="003A1A27"/>
    <w:rsid w:val="003A1E2F"/>
    <w:rsid w:val="003A24D0"/>
    <w:rsid w:val="003A306C"/>
    <w:rsid w:val="003A451A"/>
    <w:rsid w:val="003A4FBD"/>
    <w:rsid w:val="003A5FC8"/>
    <w:rsid w:val="003A77DF"/>
    <w:rsid w:val="003A7E22"/>
    <w:rsid w:val="003B1C97"/>
    <w:rsid w:val="003B2C71"/>
    <w:rsid w:val="003B2E97"/>
    <w:rsid w:val="003B480D"/>
    <w:rsid w:val="003B4D1B"/>
    <w:rsid w:val="003B5F77"/>
    <w:rsid w:val="003C076E"/>
    <w:rsid w:val="003C62E1"/>
    <w:rsid w:val="003D2ED5"/>
    <w:rsid w:val="003D4280"/>
    <w:rsid w:val="003D7F4E"/>
    <w:rsid w:val="003E28B5"/>
    <w:rsid w:val="003E4662"/>
    <w:rsid w:val="003E6738"/>
    <w:rsid w:val="003F27FD"/>
    <w:rsid w:val="003F28E1"/>
    <w:rsid w:val="003F4510"/>
    <w:rsid w:val="003F4F37"/>
    <w:rsid w:val="003F7081"/>
    <w:rsid w:val="0040101F"/>
    <w:rsid w:val="00403186"/>
    <w:rsid w:val="00403A0B"/>
    <w:rsid w:val="004064CF"/>
    <w:rsid w:val="00407C30"/>
    <w:rsid w:val="0041216F"/>
    <w:rsid w:val="0042059C"/>
    <w:rsid w:val="004207F0"/>
    <w:rsid w:val="00420CDB"/>
    <w:rsid w:val="00421A3C"/>
    <w:rsid w:val="0042252C"/>
    <w:rsid w:val="004234EF"/>
    <w:rsid w:val="00424001"/>
    <w:rsid w:val="00424C9B"/>
    <w:rsid w:val="004343CE"/>
    <w:rsid w:val="0044017A"/>
    <w:rsid w:val="00445318"/>
    <w:rsid w:val="004454D5"/>
    <w:rsid w:val="00447261"/>
    <w:rsid w:val="004520F3"/>
    <w:rsid w:val="00454403"/>
    <w:rsid w:val="00454A1C"/>
    <w:rsid w:val="00456C2C"/>
    <w:rsid w:val="0046274D"/>
    <w:rsid w:val="00462920"/>
    <w:rsid w:val="00465187"/>
    <w:rsid w:val="00467D9C"/>
    <w:rsid w:val="00482BFA"/>
    <w:rsid w:val="00484C1A"/>
    <w:rsid w:val="00485808"/>
    <w:rsid w:val="004959F9"/>
    <w:rsid w:val="00496EA8"/>
    <w:rsid w:val="004A277F"/>
    <w:rsid w:val="004B6A04"/>
    <w:rsid w:val="004C08CD"/>
    <w:rsid w:val="004C4211"/>
    <w:rsid w:val="004D16F6"/>
    <w:rsid w:val="004E09FD"/>
    <w:rsid w:val="004E0E42"/>
    <w:rsid w:val="004E5403"/>
    <w:rsid w:val="004E5A6E"/>
    <w:rsid w:val="004E724B"/>
    <w:rsid w:val="004F1359"/>
    <w:rsid w:val="004F224F"/>
    <w:rsid w:val="004F5B8C"/>
    <w:rsid w:val="00501790"/>
    <w:rsid w:val="00504662"/>
    <w:rsid w:val="00506740"/>
    <w:rsid w:val="00511B21"/>
    <w:rsid w:val="0051308C"/>
    <w:rsid w:val="00513700"/>
    <w:rsid w:val="00515C91"/>
    <w:rsid w:val="005225DD"/>
    <w:rsid w:val="00525A85"/>
    <w:rsid w:val="00531ED4"/>
    <w:rsid w:val="005339B4"/>
    <w:rsid w:val="00534BE3"/>
    <w:rsid w:val="005465DA"/>
    <w:rsid w:val="00546654"/>
    <w:rsid w:val="005467F5"/>
    <w:rsid w:val="00546EF3"/>
    <w:rsid w:val="005511BA"/>
    <w:rsid w:val="00557D4B"/>
    <w:rsid w:val="0056138F"/>
    <w:rsid w:val="00570418"/>
    <w:rsid w:val="0057162D"/>
    <w:rsid w:val="005724FB"/>
    <w:rsid w:val="005727ED"/>
    <w:rsid w:val="00575E21"/>
    <w:rsid w:val="005764D4"/>
    <w:rsid w:val="005767F6"/>
    <w:rsid w:val="00577AFB"/>
    <w:rsid w:val="00580761"/>
    <w:rsid w:val="005924BE"/>
    <w:rsid w:val="00596207"/>
    <w:rsid w:val="00596527"/>
    <w:rsid w:val="00596ADE"/>
    <w:rsid w:val="005A04C7"/>
    <w:rsid w:val="005A3344"/>
    <w:rsid w:val="005A3651"/>
    <w:rsid w:val="005A3E32"/>
    <w:rsid w:val="005A62DF"/>
    <w:rsid w:val="005A6F7B"/>
    <w:rsid w:val="005B42CC"/>
    <w:rsid w:val="005B5C99"/>
    <w:rsid w:val="005B5EFF"/>
    <w:rsid w:val="005C11B6"/>
    <w:rsid w:val="005C3E59"/>
    <w:rsid w:val="005C49B8"/>
    <w:rsid w:val="005C4BBC"/>
    <w:rsid w:val="005C5C42"/>
    <w:rsid w:val="005C73E1"/>
    <w:rsid w:val="005C7FB7"/>
    <w:rsid w:val="005D0424"/>
    <w:rsid w:val="005D4615"/>
    <w:rsid w:val="005D54F2"/>
    <w:rsid w:val="005E00CB"/>
    <w:rsid w:val="005E0841"/>
    <w:rsid w:val="005E086B"/>
    <w:rsid w:val="005E5A93"/>
    <w:rsid w:val="005E7A7A"/>
    <w:rsid w:val="005F26C1"/>
    <w:rsid w:val="005F3968"/>
    <w:rsid w:val="005F5940"/>
    <w:rsid w:val="00603803"/>
    <w:rsid w:val="0060408D"/>
    <w:rsid w:val="0060471F"/>
    <w:rsid w:val="00605F29"/>
    <w:rsid w:val="0061475B"/>
    <w:rsid w:val="00615342"/>
    <w:rsid w:val="00616F04"/>
    <w:rsid w:val="00622291"/>
    <w:rsid w:val="006226DC"/>
    <w:rsid w:val="00623C78"/>
    <w:rsid w:val="00624C6C"/>
    <w:rsid w:val="006256F0"/>
    <w:rsid w:val="00627CC6"/>
    <w:rsid w:val="0063057F"/>
    <w:rsid w:val="00632190"/>
    <w:rsid w:val="006371AC"/>
    <w:rsid w:val="00640EBC"/>
    <w:rsid w:val="00642C6C"/>
    <w:rsid w:val="00645128"/>
    <w:rsid w:val="0065683D"/>
    <w:rsid w:val="00657115"/>
    <w:rsid w:val="00657C41"/>
    <w:rsid w:val="00664C8E"/>
    <w:rsid w:val="0066650E"/>
    <w:rsid w:val="00666F4E"/>
    <w:rsid w:val="00674D0A"/>
    <w:rsid w:val="00675FF7"/>
    <w:rsid w:val="00681913"/>
    <w:rsid w:val="0068250D"/>
    <w:rsid w:val="0068268B"/>
    <w:rsid w:val="00695D30"/>
    <w:rsid w:val="00695F81"/>
    <w:rsid w:val="00696416"/>
    <w:rsid w:val="00696FF2"/>
    <w:rsid w:val="006A27D1"/>
    <w:rsid w:val="006A2B3D"/>
    <w:rsid w:val="006A4EE3"/>
    <w:rsid w:val="006A6244"/>
    <w:rsid w:val="006B3937"/>
    <w:rsid w:val="006C5CF7"/>
    <w:rsid w:val="006C6301"/>
    <w:rsid w:val="006C6DA8"/>
    <w:rsid w:val="006D3F97"/>
    <w:rsid w:val="006D4B04"/>
    <w:rsid w:val="006D7B8F"/>
    <w:rsid w:val="006E36E2"/>
    <w:rsid w:val="006E7085"/>
    <w:rsid w:val="006F007B"/>
    <w:rsid w:val="006F1748"/>
    <w:rsid w:val="006F65D3"/>
    <w:rsid w:val="006F7449"/>
    <w:rsid w:val="006F7524"/>
    <w:rsid w:val="006F7731"/>
    <w:rsid w:val="006F79AC"/>
    <w:rsid w:val="00700691"/>
    <w:rsid w:val="00702EE6"/>
    <w:rsid w:val="0070362A"/>
    <w:rsid w:val="0070458C"/>
    <w:rsid w:val="00704664"/>
    <w:rsid w:val="007115D7"/>
    <w:rsid w:val="007123BD"/>
    <w:rsid w:val="00712DE5"/>
    <w:rsid w:val="00713EF7"/>
    <w:rsid w:val="00725E71"/>
    <w:rsid w:val="007337BB"/>
    <w:rsid w:val="00735C57"/>
    <w:rsid w:val="0074104E"/>
    <w:rsid w:val="00743157"/>
    <w:rsid w:val="00744F55"/>
    <w:rsid w:val="00750F1C"/>
    <w:rsid w:val="00751D3C"/>
    <w:rsid w:val="00754AFD"/>
    <w:rsid w:val="0075729B"/>
    <w:rsid w:val="00760063"/>
    <w:rsid w:val="00760148"/>
    <w:rsid w:val="007617F6"/>
    <w:rsid w:val="00762B63"/>
    <w:rsid w:val="00763466"/>
    <w:rsid w:val="007638A5"/>
    <w:rsid w:val="007717AB"/>
    <w:rsid w:val="007744BA"/>
    <w:rsid w:val="0077595D"/>
    <w:rsid w:val="00775D6A"/>
    <w:rsid w:val="007764CE"/>
    <w:rsid w:val="0078015E"/>
    <w:rsid w:val="0078584A"/>
    <w:rsid w:val="007879A7"/>
    <w:rsid w:val="00793B61"/>
    <w:rsid w:val="00796FA0"/>
    <w:rsid w:val="007A071A"/>
    <w:rsid w:val="007A0C9D"/>
    <w:rsid w:val="007A5ABB"/>
    <w:rsid w:val="007B0AE4"/>
    <w:rsid w:val="007B2D1D"/>
    <w:rsid w:val="007B33DD"/>
    <w:rsid w:val="007B3716"/>
    <w:rsid w:val="007B4A88"/>
    <w:rsid w:val="007B7E62"/>
    <w:rsid w:val="007C06D1"/>
    <w:rsid w:val="007C0864"/>
    <w:rsid w:val="007D0BD2"/>
    <w:rsid w:val="007D5016"/>
    <w:rsid w:val="007D718E"/>
    <w:rsid w:val="007E25E1"/>
    <w:rsid w:val="007E2677"/>
    <w:rsid w:val="007E57AE"/>
    <w:rsid w:val="007E7341"/>
    <w:rsid w:val="007F02ED"/>
    <w:rsid w:val="007F084E"/>
    <w:rsid w:val="007F2CD8"/>
    <w:rsid w:val="007F2FE6"/>
    <w:rsid w:val="008004DB"/>
    <w:rsid w:val="008028E9"/>
    <w:rsid w:val="00804054"/>
    <w:rsid w:val="00805703"/>
    <w:rsid w:val="00810755"/>
    <w:rsid w:val="0081142F"/>
    <w:rsid w:val="00813CF6"/>
    <w:rsid w:val="008213F1"/>
    <w:rsid w:val="00824711"/>
    <w:rsid w:val="00825636"/>
    <w:rsid w:val="00830BA5"/>
    <w:rsid w:val="008344D0"/>
    <w:rsid w:val="00834B5A"/>
    <w:rsid w:val="008362CC"/>
    <w:rsid w:val="00837AB4"/>
    <w:rsid w:val="00837CA9"/>
    <w:rsid w:val="008439C8"/>
    <w:rsid w:val="00843A00"/>
    <w:rsid w:val="008574D4"/>
    <w:rsid w:val="00860352"/>
    <w:rsid w:val="008612CF"/>
    <w:rsid w:val="0086349F"/>
    <w:rsid w:val="00863BC8"/>
    <w:rsid w:val="008704F6"/>
    <w:rsid w:val="00871209"/>
    <w:rsid w:val="008745AD"/>
    <w:rsid w:val="0087704F"/>
    <w:rsid w:val="0088118D"/>
    <w:rsid w:val="008826D3"/>
    <w:rsid w:val="00882EA6"/>
    <w:rsid w:val="00883509"/>
    <w:rsid w:val="00887EC8"/>
    <w:rsid w:val="00891C7D"/>
    <w:rsid w:val="008920BC"/>
    <w:rsid w:val="00892659"/>
    <w:rsid w:val="0089413D"/>
    <w:rsid w:val="0089779C"/>
    <w:rsid w:val="008A12B4"/>
    <w:rsid w:val="008A1624"/>
    <w:rsid w:val="008A3013"/>
    <w:rsid w:val="008A4CF7"/>
    <w:rsid w:val="008A5427"/>
    <w:rsid w:val="008A6F5E"/>
    <w:rsid w:val="008A7C3C"/>
    <w:rsid w:val="008A7D86"/>
    <w:rsid w:val="008B01F2"/>
    <w:rsid w:val="008B0995"/>
    <w:rsid w:val="008B2505"/>
    <w:rsid w:val="008B288C"/>
    <w:rsid w:val="008B77E7"/>
    <w:rsid w:val="008C368C"/>
    <w:rsid w:val="008C4934"/>
    <w:rsid w:val="008C4E78"/>
    <w:rsid w:val="008D48A2"/>
    <w:rsid w:val="008D4F34"/>
    <w:rsid w:val="008D6B00"/>
    <w:rsid w:val="008D7733"/>
    <w:rsid w:val="008E354E"/>
    <w:rsid w:val="008E6B60"/>
    <w:rsid w:val="008F1FE2"/>
    <w:rsid w:val="008F37CC"/>
    <w:rsid w:val="008F3CC5"/>
    <w:rsid w:val="008F476D"/>
    <w:rsid w:val="008F4BC1"/>
    <w:rsid w:val="008F56B8"/>
    <w:rsid w:val="008F59FE"/>
    <w:rsid w:val="008F78E7"/>
    <w:rsid w:val="008F7B53"/>
    <w:rsid w:val="00901B7F"/>
    <w:rsid w:val="009026B6"/>
    <w:rsid w:val="00905285"/>
    <w:rsid w:val="00905777"/>
    <w:rsid w:val="00905F7F"/>
    <w:rsid w:val="00906D33"/>
    <w:rsid w:val="009131BD"/>
    <w:rsid w:val="009139F3"/>
    <w:rsid w:val="00915021"/>
    <w:rsid w:val="00915022"/>
    <w:rsid w:val="00915566"/>
    <w:rsid w:val="00917D1A"/>
    <w:rsid w:val="009244A1"/>
    <w:rsid w:val="00925474"/>
    <w:rsid w:val="009266AE"/>
    <w:rsid w:val="009270B6"/>
    <w:rsid w:val="00927600"/>
    <w:rsid w:val="00934466"/>
    <w:rsid w:val="009352C0"/>
    <w:rsid w:val="0093798B"/>
    <w:rsid w:val="00941FCF"/>
    <w:rsid w:val="00945B20"/>
    <w:rsid w:val="0094754E"/>
    <w:rsid w:val="00953BAD"/>
    <w:rsid w:val="009545A0"/>
    <w:rsid w:val="00956300"/>
    <w:rsid w:val="00960256"/>
    <w:rsid w:val="00964805"/>
    <w:rsid w:val="00965FF7"/>
    <w:rsid w:val="00966F60"/>
    <w:rsid w:val="009752B2"/>
    <w:rsid w:val="009836CE"/>
    <w:rsid w:val="009843E1"/>
    <w:rsid w:val="00985D9F"/>
    <w:rsid w:val="00990581"/>
    <w:rsid w:val="009910D4"/>
    <w:rsid w:val="00991852"/>
    <w:rsid w:val="00992096"/>
    <w:rsid w:val="00993F7B"/>
    <w:rsid w:val="009948B0"/>
    <w:rsid w:val="009949DB"/>
    <w:rsid w:val="009A1FFB"/>
    <w:rsid w:val="009A6E2E"/>
    <w:rsid w:val="009A7EA6"/>
    <w:rsid w:val="009B4D26"/>
    <w:rsid w:val="009C164C"/>
    <w:rsid w:val="009C200C"/>
    <w:rsid w:val="009D0419"/>
    <w:rsid w:val="009D2BB1"/>
    <w:rsid w:val="009D353E"/>
    <w:rsid w:val="009D44FD"/>
    <w:rsid w:val="009E0D0C"/>
    <w:rsid w:val="009F1EF2"/>
    <w:rsid w:val="009F21E2"/>
    <w:rsid w:val="009F3737"/>
    <w:rsid w:val="009F515A"/>
    <w:rsid w:val="009F6836"/>
    <w:rsid w:val="00A02A1B"/>
    <w:rsid w:val="00A0479A"/>
    <w:rsid w:val="00A144E4"/>
    <w:rsid w:val="00A14529"/>
    <w:rsid w:val="00A25B9F"/>
    <w:rsid w:val="00A279E7"/>
    <w:rsid w:val="00A300E6"/>
    <w:rsid w:val="00A30212"/>
    <w:rsid w:val="00A33B18"/>
    <w:rsid w:val="00A36A26"/>
    <w:rsid w:val="00A40EDB"/>
    <w:rsid w:val="00A463A4"/>
    <w:rsid w:val="00A46D69"/>
    <w:rsid w:val="00A529B7"/>
    <w:rsid w:val="00A52FFD"/>
    <w:rsid w:val="00A604EA"/>
    <w:rsid w:val="00A615C2"/>
    <w:rsid w:val="00A63EA8"/>
    <w:rsid w:val="00A7006F"/>
    <w:rsid w:val="00A712F3"/>
    <w:rsid w:val="00A72C5D"/>
    <w:rsid w:val="00A74512"/>
    <w:rsid w:val="00A90787"/>
    <w:rsid w:val="00A90C1D"/>
    <w:rsid w:val="00A91DB8"/>
    <w:rsid w:val="00A9584A"/>
    <w:rsid w:val="00A97EE0"/>
    <w:rsid w:val="00AA7B9C"/>
    <w:rsid w:val="00AB5718"/>
    <w:rsid w:val="00AC08B7"/>
    <w:rsid w:val="00AC15CE"/>
    <w:rsid w:val="00AC17F7"/>
    <w:rsid w:val="00AC23D3"/>
    <w:rsid w:val="00AC2EF4"/>
    <w:rsid w:val="00AC6F2C"/>
    <w:rsid w:val="00AD2B0E"/>
    <w:rsid w:val="00AD2DB5"/>
    <w:rsid w:val="00AE2161"/>
    <w:rsid w:val="00AE4ADB"/>
    <w:rsid w:val="00AF056F"/>
    <w:rsid w:val="00AF1251"/>
    <w:rsid w:val="00AF4577"/>
    <w:rsid w:val="00AF59C9"/>
    <w:rsid w:val="00AF7DA8"/>
    <w:rsid w:val="00B034ED"/>
    <w:rsid w:val="00B03874"/>
    <w:rsid w:val="00B040B2"/>
    <w:rsid w:val="00B106FD"/>
    <w:rsid w:val="00B1443A"/>
    <w:rsid w:val="00B23CBF"/>
    <w:rsid w:val="00B27DCA"/>
    <w:rsid w:val="00B30C45"/>
    <w:rsid w:val="00B30F93"/>
    <w:rsid w:val="00B313B2"/>
    <w:rsid w:val="00B3320F"/>
    <w:rsid w:val="00B35141"/>
    <w:rsid w:val="00B432DA"/>
    <w:rsid w:val="00B437DC"/>
    <w:rsid w:val="00B449A5"/>
    <w:rsid w:val="00B450BE"/>
    <w:rsid w:val="00B51F19"/>
    <w:rsid w:val="00B53878"/>
    <w:rsid w:val="00B601B6"/>
    <w:rsid w:val="00B63D5F"/>
    <w:rsid w:val="00B765EE"/>
    <w:rsid w:val="00B769EE"/>
    <w:rsid w:val="00B77E8C"/>
    <w:rsid w:val="00B828F3"/>
    <w:rsid w:val="00B9631A"/>
    <w:rsid w:val="00B963A8"/>
    <w:rsid w:val="00BA4BD1"/>
    <w:rsid w:val="00BA61A6"/>
    <w:rsid w:val="00BA7F6B"/>
    <w:rsid w:val="00BB1654"/>
    <w:rsid w:val="00BB27E8"/>
    <w:rsid w:val="00BB46FB"/>
    <w:rsid w:val="00BC0875"/>
    <w:rsid w:val="00BC53B0"/>
    <w:rsid w:val="00BC7842"/>
    <w:rsid w:val="00BD1B3D"/>
    <w:rsid w:val="00BE0674"/>
    <w:rsid w:val="00BE419A"/>
    <w:rsid w:val="00BE47F4"/>
    <w:rsid w:val="00BF0A64"/>
    <w:rsid w:val="00BF1FA9"/>
    <w:rsid w:val="00BF3167"/>
    <w:rsid w:val="00BF644D"/>
    <w:rsid w:val="00C00305"/>
    <w:rsid w:val="00C00CC1"/>
    <w:rsid w:val="00C01C49"/>
    <w:rsid w:val="00C02BB3"/>
    <w:rsid w:val="00C0444D"/>
    <w:rsid w:val="00C0723F"/>
    <w:rsid w:val="00C11A73"/>
    <w:rsid w:val="00C12F53"/>
    <w:rsid w:val="00C16A4B"/>
    <w:rsid w:val="00C17F7C"/>
    <w:rsid w:val="00C23C1E"/>
    <w:rsid w:val="00C254CA"/>
    <w:rsid w:val="00C266B3"/>
    <w:rsid w:val="00C3013C"/>
    <w:rsid w:val="00C37445"/>
    <w:rsid w:val="00C378BE"/>
    <w:rsid w:val="00C378C5"/>
    <w:rsid w:val="00C45055"/>
    <w:rsid w:val="00C45D66"/>
    <w:rsid w:val="00C50C3F"/>
    <w:rsid w:val="00C52352"/>
    <w:rsid w:val="00C54842"/>
    <w:rsid w:val="00C55FE5"/>
    <w:rsid w:val="00C61D36"/>
    <w:rsid w:val="00C63324"/>
    <w:rsid w:val="00C64155"/>
    <w:rsid w:val="00C67D4C"/>
    <w:rsid w:val="00C7254B"/>
    <w:rsid w:val="00C7424D"/>
    <w:rsid w:val="00C763B2"/>
    <w:rsid w:val="00C81266"/>
    <w:rsid w:val="00C815D9"/>
    <w:rsid w:val="00C845CB"/>
    <w:rsid w:val="00C91A10"/>
    <w:rsid w:val="00C928FA"/>
    <w:rsid w:val="00C9697E"/>
    <w:rsid w:val="00CA0448"/>
    <w:rsid w:val="00CA27F5"/>
    <w:rsid w:val="00CA2A53"/>
    <w:rsid w:val="00CA56B3"/>
    <w:rsid w:val="00CB327E"/>
    <w:rsid w:val="00CB3D7C"/>
    <w:rsid w:val="00CC185F"/>
    <w:rsid w:val="00CC5B78"/>
    <w:rsid w:val="00CD1FF4"/>
    <w:rsid w:val="00CD2C90"/>
    <w:rsid w:val="00CE00A3"/>
    <w:rsid w:val="00CF0A8D"/>
    <w:rsid w:val="00CF5315"/>
    <w:rsid w:val="00CF6220"/>
    <w:rsid w:val="00CF6C30"/>
    <w:rsid w:val="00CF78A1"/>
    <w:rsid w:val="00D0137C"/>
    <w:rsid w:val="00D10798"/>
    <w:rsid w:val="00D120AF"/>
    <w:rsid w:val="00D223EA"/>
    <w:rsid w:val="00D23640"/>
    <w:rsid w:val="00D262FC"/>
    <w:rsid w:val="00D275E2"/>
    <w:rsid w:val="00D341C4"/>
    <w:rsid w:val="00D35E30"/>
    <w:rsid w:val="00D43768"/>
    <w:rsid w:val="00D461E1"/>
    <w:rsid w:val="00D60C9C"/>
    <w:rsid w:val="00D61331"/>
    <w:rsid w:val="00D65CE8"/>
    <w:rsid w:val="00D66958"/>
    <w:rsid w:val="00D709AC"/>
    <w:rsid w:val="00D757AA"/>
    <w:rsid w:val="00D778C1"/>
    <w:rsid w:val="00D82B34"/>
    <w:rsid w:val="00D85379"/>
    <w:rsid w:val="00D85479"/>
    <w:rsid w:val="00D87DA8"/>
    <w:rsid w:val="00D916B3"/>
    <w:rsid w:val="00D92FD8"/>
    <w:rsid w:val="00D95F6D"/>
    <w:rsid w:val="00DA03EE"/>
    <w:rsid w:val="00DA1F8E"/>
    <w:rsid w:val="00DA2AAB"/>
    <w:rsid w:val="00DA388D"/>
    <w:rsid w:val="00DA4D32"/>
    <w:rsid w:val="00DA50E5"/>
    <w:rsid w:val="00DA5E27"/>
    <w:rsid w:val="00DB2D61"/>
    <w:rsid w:val="00DB3BAB"/>
    <w:rsid w:val="00DC08BA"/>
    <w:rsid w:val="00DC2030"/>
    <w:rsid w:val="00DD2575"/>
    <w:rsid w:val="00DD35D5"/>
    <w:rsid w:val="00DF0039"/>
    <w:rsid w:val="00DF04E9"/>
    <w:rsid w:val="00DF27FE"/>
    <w:rsid w:val="00DF3839"/>
    <w:rsid w:val="00DF3C14"/>
    <w:rsid w:val="00DF586A"/>
    <w:rsid w:val="00E0116C"/>
    <w:rsid w:val="00E04B58"/>
    <w:rsid w:val="00E12ADB"/>
    <w:rsid w:val="00E13D5B"/>
    <w:rsid w:val="00E21F71"/>
    <w:rsid w:val="00E25D7E"/>
    <w:rsid w:val="00E2703D"/>
    <w:rsid w:val="00E32BE9"/>
    <w:rsid w:val="00E345AF"/>
    <w:rsid w:val="00E37645"/>
    <w:rsid w:val="00E417B9"/>
    <w:rsid w:val="00E434FE"/>
    <w:rsid w:val="00E43B44"/>
    <w:rsid w:val="00E467BE"/>
    <w:rsid w:val="00E51135"/>
    <w:rsid w:val="00E54528"/>
    <w:rsid w:val="00E54F1E"/>
    <w:rsid w:val="00E610C8"/>
    <w:rsid w:val="00E62782"/>
    <w:rsid w:val="00E640F4"/>
    <w:rsid w:val="00E64F31"/>
    <w:rsid w:val="00E71AA9"/>
    <w:rsid w:val="00E724DB"/>
    <w:rsid w:val="00E74561"/>
    <w:rsid w:val="00E8408A"/>
    <w:rsid w:val="00E84117"/>
    <w:rsid w:val="00E87397"/>
    <w:rsid w:val="00E93F6D"/>
    <w:rsid w:val="00E942ED"/>
    <w:rsid w:val="00E973B8"/>
    <w:rsid w:val="00EA2F8E"/>
    <w:rsid w:val="00EA34FA"/>
    <w:rsid w:val="00EA6F04"/>
    <w:rsid w:val="00EA7F07"/>
    <w:rsid w:val="00EC28BF"/>
    <w:rsid w:val="00EC4367"/>
    <w:rsid w:val="00EC4D0A"/>
    <w:rsid w:val="00EC76F0"/>
    <w:rsid w:val="00ED0F7B"/>
    <w:rsid w:val="00EF07E2"/>
    <w:rsid w:val="00EF65F0"/>
    <w:rsid w:val="00F0520C"/>
    <w:rsid w:val="00F05E44"/>
    <w:rsid w:val="00F06EF7"/>
    <w:rsid w:val="00F12E41"/>
    <w:rsid w:val="00F160DE"/>
    <w:rsid w:val="00F206BD"/>
    <w:rsid w:val="00F21883"/>
    <w:rsid w:val="00F22A14"/>
    <w:rsid w:val="00F23A74"/>
    <w:rsid w:val="00F25A49"/>
    <w:rsid w:val="00F27854"/>
    <w:rsid w:val="00F3054C"/>
    <w:rsid w:val="00F32435"/>
    <w:rsid w:val="00F35783"/>
    <w:rsid w:val="00F36101"/>
    <w:rsid w:val="00F3628A"/>
    <w:rsid w:val="00F36583"/>
    <w:rsid w:val="00F427DA"/>
    <w:rsid w:val="00F42B3D"/>
    <w:rsid w:val="00F473FD"/>
    <w:rsid w:val="00F50E92"/>
    <w:rsid w:val="00F51A73"/>
    <w:rsid w:val="00F62300"/>
    <w:rsid w:val="00F66FF8"/>
    <w:rsid w:val="00F67BC8"/>
    <w:rsid w:val="00F70BC8"/>
    <w:rsid w:val="00F74140"/>
    <w:rsid w:val="00F764BD"/>
    <w:rsid w:val="00F77759"/>
    <w:rsid w:val="00F8075C"/>
    <w:rsid w:val="00F80CEC"/>
    <w:rsid w:val="00F8165A"/>
    <w:rsid w:val="00F83BC2"/>
    <w:rsid w:val="00F86BEC"/>
    <w:rsid w:val="00F9405A"/>
    <w:rsid w:val="00F955A7"/>
    <w:rsid w:val="00F95B1C"/>
    <w:rsid w:val="00F96DCC"/>
    <w:rsid w:val="00FA6652"/>
    <w:rsid w:val="00FA7467"/>
    <w:rsid w:val="00FB04EA"/>
    <w:rsid w:val="00FB0CF8"/>
    <w:rsid w:val="00FB0E4E"/>
    <w:rsid w:val="00FB2FE1"/>
    <w:rsid w:val="00FC2A7C"/>
    <w:rsid w:val="00FC3983"/>
    <w:rsid w:val="00FC3E50"/>
    <w:rsid w:val="00FC40C1"/>
    <w:rsid w:val="00FC6928"/>
    <w:rsid w:val="00FD2135"/>
    <w:rsid w:val="00FD607C"/>
    <w:rsid w:val="00FE0E11"/>
    <w:rsid w:val="00FE5A60"/>
    <w:rsid w:val="00FE5AD6"/>
    <w:rsid w:val="00FE6D48"/>
    <w:rsid w:val="00FE73F8"/>
    <w:rsid w:val="00FF13DD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5B78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CC5B7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C5B78"/>
    <w:pPr>
      <w:keepNext/>
      <w:jc w:val="center"/>
      <w:outlineLvl w:val="2"/>
    </w:pPr>
    <w:rPr>
      <w:b/>
      <w:bCs/>
      <w:caps/>
      <w:sz w:val="27"/>
    </w:rPr>
  </w:style>
  <w:style w:type="paragraph" w:styleId="5">
    <w:name w:val="heading 5"/>
    <w:basedOn w:val="a"/>
    <w:next w:val="a"/>
    <w:link w:val="50"/>
    <w:qFormat/>
    <w:rsid w:val="00204E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qFormat/>
    <w:rsid w:val="00C01C49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08229B"/>
    <w:rPr>
      <w:rFonts w:ascii="Courier New" w:hAnsi="Courier New"/>
      <w:sz w:val="20"/>
      <w:szCs w:val="20"/>
      <w:lang w:val="x-none" w:eastAsia="x-none"/>
    </w:rPr>
  </w:style>
  <w:style w:type="paragraph" w:customStyle="1" w:styleId="ConsNormal">
    <w:name w:val="ConsNormal"/>
    <w:rsid w:val="0008229B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C5B78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4">
    <w:name w:val="Текст Знак"/>
    <w:link w:val="a3"/>
    <w:rsid w:val="00386E62"/>
    <w:rPr>
      <w:rFonts w:ascii="Courier New" w:hAnsi="Courier New"/>
    </w:rPr>
  </w:style>
  <w:style w:type="paragraph" w:styleId="a7">
    <w:name w:val="Body Text"/>
    <w:basedOn w:val="a"/>
    <w:link w:val="a8"/>
    <w:rsid w:val="00F8165A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F8165A"/>
    <w:rPr>
      <w:sz w:val="24"/>
      <w:szCs w:val="24"/>
    </w:rPr>
  </w:style>
  <w:style w:type="paragraph" w:customStyle="1" w:styleId="ConsPlusNormal">
    <w:name w:val="ConsPlusNormal"/>
    <w:next w:val="a"/>
    <w:rsid w:val="00F8165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1">
    <w:name w:val="Основной текст с отступом 21"/>
    <w:basedOn w:val="a"/>
    <w:rsid w:val="00F8165A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styleId="a9">
    <w:name w:val="footer"/>
    <w:basedOn w:val="a"/>
    <w:link w:val="aa"/>
    <w:rsid w:val="009836C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9836C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9836CE"/>
    <w:rPr>
      <w:sz w:val="28"/>
      <w:szCs w:val="24"/>
    </w:rPr>
  </w:style>
  <w:style w:type="paragraph" w:styleId="ab">
    <w:name w:val="Body Text Indent"/>
    <w:basedOn w:val="a"/>
    <w:rsid w:val="00031DD2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031DD2"/>
    <w:pPr>
      <w:suppressAutoHyphens/>
      <w:ind w:firstLine="900"/>
      <w:jc w:val="both"/>
    </w:pPr>
    <w:rPr>
      <w:color w:val="000000"/>
      <w:sz w:val="28"/>
      <w:lang w:eastAsia="ar-SA"/>
    </w:rPr>
  </w:style>
  <w:style w:type="paragraph" w:styleId="ac">
    <w:name w:val="Balloon Text"/>
    <w:basedOn w:val="a"/>
    <w:semiHidden/>
    <w:rsid w:val="00281084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1007B5"/>
    <w:rPr>
      <w:color w:val="106BBE"/>
    </w:rPr>
  </w:style>
  <w:style w:type="paragraph" w:customStyle="1" w:styleId="ConsPlusCell">
    <w:name w:val="ConsPlusCell"/>
    <w:basedOn w:val="a"/>
    <w:uiPriority w:val="99"/>
    <w:rsid w:val="00447261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customStyle="1" w:styleId="80">
    <w:name w:val="Заголовок 8 Знак"/>
    <w:link w:val="8"/>
    <w:rsid w:val="00C01C4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e">
    <w:name w:val="Стиль"/>
    <w:rsid w:val="00D757A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50">
    <w:name w:val="Заголовок 5 Знак"/>
    <w:link w:val="5"/>
    <w:semiHidden/>
    <w:rsid w:val="00204E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Основной текст с отступом 22"/>
    <w:basedOn w:val="a"/>
    <w:rsid w:val="00666F4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f">
    <w:name w:val="Hyperlink"/>
    <w:uiPriority w:val="99"/>
    <w:unhideWhenUsed/>
    <w:rsid w:val="003E4662"/>
    <w:rPr>
      <w:color w:val="0000FF"/>
      <w:u w:val="single"/>
    </w:rPr>
  </w:style>
  <w:style w:type="paragraph" w:customStyle="1" w:styleId="WW-3">
    <w:name w:val="WW-Основной текст с отступом 3"/>
    <w:basedOn w:val="a"/>
    <w:rsid w:val="0046274D"/>
    <w:pPr>
      <w:widowControl w:val="0"/>
      <w:tabs>
        <w:tab w:val="left" w:pos="-1276"/>
      </w:tabs>
      <w:suppressAutoHyphens/>
      <w:ind w:firstLine="851"/>
      <w:jc w:val="both"/>
    </w:pPr>
    <w:rPr>
      <w:rFonts w:eastAsia="Calibri"/>
      <w:b/>
      <w:bCs/>
      <w:i/>
      <w:iCs/>
      <w:kern w:val="1"/>
      <w:sz w:val="28"/>
      <w:szCs w:val="28"/>
      <w:lang w:eastAsia="en-US"/>
    </w:rPr>
  </w:style>
  <w:style w:type="paragraph" w:customStyle="1" w:styleId="af0">
    <w:name w:val="адресат"/>
    <w:basedOn w:val="a"/>
    <w:rsid w:val="00023928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aanao">
    <w:name w:val="aa?anao"/>
    <w:basedOn w:val="a"/>
    <w:next w:val="a"/>
    <w:rsid w:val="00382EB7"/>
    <w:pPr>
      <w:widowControl w:val="0"/>
      <w:suppressAutoHyphens/>
      <w:jc w:val="center"/>
    </w:pPr>
    <w:rPr>
      <w:rFonts w:eastAsia="Andale Sans UI"/>
      <w:kern w:val="1"/>
      <w:sz w:val="30"/>
      <w:lang w:eastAsia="en-US"/>
    </w:rPr>
  </w:style>
  <w:style w:type="character" w:styleId="af1">
    <w:name w:val="Emphasis"/>
    <w:qFormat/>
    <w:rsid w:val="00804054"/>
    <w:rPr>
      <w:i/>
      <w:iCs/>
    </w:rPr>
  </w:style>
  <w:style w:type="paragraph" w:customStyle="1" w:styleId="WW-2">
    <w:name w:val="WW-Основной текст с отступом 2"/>
    <w:basedOn w:val="a"/>
    <w:rsid w:val="00B450BE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210">
    <w:name w:val="Основной текст 21"/>
    <w:basedOn w:val="a"/>
    <w:rsid w:val="009F1EF2"/>
    <w:pPr>
      <w:widowControl w:val="0"/>
      <w:suppressAutoHyphens/>
      <w:jc w:val="both"/>
    </w:pPr>
    <w:rPr>
      <w:rFonts w:eastAsia="Andale Sans UI"/>
      <w:kern w:val="1"/>
      <w:sz w:val="28"/>
      <w:lang w:eastAsia="en-US"/>
    </w:rPr>
  </w:style>
  <w:style w:type="character" w:customStyle="1" w:styleId="10">
    <w:name w:val="Заголовок 1 Знак"/>
    <w:link w:val="1"/>
    <w:rsid w:val="000003D8"/>
    <w:rPr>
      <w:b/>
      <w:bCs/>
      <w:cap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5B78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CC5B78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C5B78"/>
    <w:pPr>
      <w:keepNext/>
      <w:jc w:val="center"/>
      <w:outlineLvl w:val="2"/>
    </w:pPr>
    <w:rPr>
      <w:b/>
      <w:bCs/>
      <w:caps/>
      <w:sz w:val="27"/>
    </w:rPr>
  </w:style>
  <w:style w:type="paragraph" w:styleId="5">
    <w:name w:val="heading 5"/>
    <w:basedOn w:val="a"/>
    <w:next w:val="a"/>
    <w:link w:val="50"/>
    <w:qFormat/>
    <w:rsid w:val="00204E5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qFormat/>
    <w:rsid w:val="00C01C49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08229B"/>
    <w:rPr>
      <w:rFonts w:ascii="Courier New" w:hAnsi="Courier New"/>
      <w:sz w:val="20"/>
      <w:szCs w:val="20"/>
      <w:lang w:val="x-none" w:eastAsia="x-none"/>
    </w:rPr>
  </w:style>
  <w:style w:type="paragraph" w:customStyle="1" w:styleId="ConsNormal">
    <w:name w:val="ConsNormal"/>
    <w:rsid w:val="0008229B"/>
    <w:pPr>
      <w:widowControl w:val="0"/>
      <w:snapToGrid w:val="0"/>
      <w:ind w:right="19772" w:firstLine="720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C5B78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4">
    <w:name w:val="Текст Знак"/>
    <w:link w:val="a3"/>
    <w:rsid w:val="00386E62"/>
    <w:rPr>
      <w:rFonts w:ascii="Courier New" w:hAnsi="Courier New"/>
    </w:rPr>
  </w:style>
  <w:style w:type="paragraph" w:styleId="a7">
    <w:name w:val="Body Text"/>
    <w:basedOn w:val="a"/>
    <w:link w:val="a8"/>
    <w:rsid w:val="00F8165A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link w:val="a7"/>
    <w:rsid w:val="00F8165A"/>
    <w:rPr>
      <w:sz w:val="24"/>
      <w:szCs w:val="24"/>
    </w:rPr>
  </w:style>
  <w:style w:type="paragraph" w:customStyle="1" w:styleId="ConsPlusNormal">
    <w:name w:val="ConsPlusNormal"/>
    <w:next w:val="a"/>
    <w:rsid w:val="00F8165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fa-IR" w:bidi="fa-IR"/>
    </w:rPr>
  </w:style>
  <w:style w:type="paragraph" w:customStyle="1" w:styleId="21">
    <w:name w:val="Основной текст с отступом 21"/>
    <w:basedOn w:val="a"/>
    <w:rsid w:val="00F8165A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styleId="a9">
    <w:name w:val="footer"/>
    <w:basedOn w:val="a"/>
    <w:link w:val="aa"/>
    <w:rsid w:val="009836C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9836CE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9836CE"/>
    <w:rPr>
      <w:sz w:val="28"/>
      <w:szCs w:val="24"/>
    </w:rPr>
  </w:style>
  <w:style w:type="paragraph" w:styleId="ab">
    <w:name w:val="Body Text Indent"/>
    <w:basedOn w:val="a"/>
    <w:rsid w:val="00031DD2"/>
    <w:pPr>
      <w:spacing w:after="120"/>
      <w:ind w:left="283"/>
    </w:pPr>
  </w:style>
  <w:style w:type="paragraph" w:customStyle="1" w:styleId="31">
    <w:name w:val="Основной текст с отступом 31"/>
    <w:basedOn w:val="a"/>
    <w:rsid w:val="00031DD2"/>
    <w:pPr>
      <w:suppressAutoHyphens/>
      <w:ind w:firstLine="900"/>
      <w:jc w:val="both"/>
    </w:pPr>
    <w:rPr>
      <w:color w:val="000000"/>
      <w:sz w:val="28"/>
      <w:lang w:eastAsia="ar-SA"/>
    </w:rPr>
  </w:style>
  <w:style w:type="paragraph" w:styleId="ac">
    <w:name w:val="Balloon Text"/>
    <w:basedOn w:val="a"/>
    <w:semiHidden/>
    <w:rsid w:val="00281084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rsid w:val="001007B5"/>
    <w:rPr>
      <w:color w:val="106BBE"/>
    </w:rPr>
  </w:style>
  <w:style w:type="paragraph" w:customStyle="1" w:styleId="ConsPlusCell">
    <w:name w:val="ConsPlusCell"/>
    <w:basedOn w:val="a"/>
    <w:uiPriority w:val="99"/>
    <w:rsid w:val="00447261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character" w:customStyle="1" w:styleId="80">
    <w:name w:val="Заголовок 8 Знак"/>
    <w:link w:val="8"/>
    <w:rsid w:val="00C01C4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e">
    <w:name w:val="Стиль"/>
    <w:rsid w:val="00D757AA"/>
    <w:pPr>
      <w:widowControl w:val="0"/>
      <w:suppressAutoHyphens/>
      <w:ind w:firstLine="720"/>
      <w:jc w:val="both"/>
    </w:pPr>
    <w:rPr>
      <w:rFonts w:ascii="Arial" w:eastAsia="Arial" w:hAnsi="Arial"/>
      <w:kern w:val="1"/>
      <w:sz w:val="24"/>
      <w:lang w:eastAsia="ar-SA"/>
    </w:rPr>
  </w:style>
  <w:style w:type="character" w:customStyle="1" w:styleId="50">
    <w:name w:val="Заголовок 5 Знак"/>
    <w:link w:val="5"/>
    <w:semiHidden/>
    <w:rsid w:val="00204E5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22">
    <w:name w:val="Основной текст с отступом 22"/>
    <w:basedOn w:val="a"/>
    <w:rsid w:val="00666F4E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f">
    <w:name w:val="Hyperlink"/>
    <w:uiPriority w:val="99"/>
    <w:unhideWhenUsed/>
    <w:rsid w:val="003E4662"/>
    <w:rPr>
      <w:color w:val="0000FF"/>
      <w:u w:val="single"/>
    </w:rPr>
  </w:style>
  <w:style w:type="paragraph" w:customStyle="1" w:styleId="WW-3">
    <w:name w:val="WW-Основной текст с отступом 3"/>
    <w:basedOn w:val="a"/>
    <w:rsid w:val="0046274D"/>
    <w:pPr>
      <w:widowControl w:val="0"/>
      <w:tabs>
        <w:tab w:val="left" w:pos="-1276"/>
      </w:tabs>
      <w:suppressAutoHyphens/>
      <w:ind w:firstLine="851"/>
      <w:jc w:val="both"/>
    </w:pPr>
    <w:rPr>
      <w:rFonts w:eastAsia="Calibri"/>
      <w:b/>
      <w:bCs/>
      <w:i/>
      <w:iCs/>
      <w:kern w:val="1"/>
      <w:sz w:val="28"/>
      <w:szCs w:val="28"/>
      <w:lang w:eastAsia="en-US"/>
    </w:rPr>
  </w:style>
  <w:style w:type="paragraph" w:customStyle="1" w:styleId="af0">
    <w:name w:val="адресат"/>
    <w:basedOn w:val="a"/>
    <w:rsid w:val="00023928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aaanao">
    <w:name w:val="aa?anao"/>
    <w:basedOn w:val="a"/>
    <w:next w:val="a"/>
    <w:rsid w:val="00382EB7"/>
    <w:pPr>
      <w:widowControl w:val="0"/>
      <w:suppressAutoHyphens/>
      <w:jc w:val="center"/>
    </w:pPr>
    <w:rPr>
      <w:rFonts w:eastAsia="Andale Sans UI"/>
      <w:kern w:val="1"/>
      <w:sz w:val="30"/>
      <w:lang w:eastAsia="en-US"/>
    </w:rPr>
  </w:style>
  <w:style w:type="character" w:styleId="af1">
    <w:name w:val="Emphasis"/>
    <w:qFormat/>
    <w:rsid w:val="00804054"/>
    <w:rPr>
      <w:i/>
      <w:iCs/>
    </w:rPr>
  </w:style>
  <w:style w:type="paragraph" w:customStyle="1" w:styleId="WW-2">
    <w:name w:val="WW-Основной текст с отступом 2"/>
    <w:basedOn w:val="a"/>
    <w:rsid w:val="00B450BE"/>
    <w:pPr>
      <w:suppressAutoHyphens/>
      <w:spacing w:line="100" w:lineRule="atLeast"/>
    </w:pPr>
    <w:rPr>
      <w:rFonts w:eastAsia="Andale Sans UI"/>
      <w:kern w:val="1"/>
      <w:lang w:eastAsia="ar-SA"/>
    </w:rPr>
  </w:style>
  <w:style w:type="paragraph" w:customStyle="1" w:styleId="210">
    <w:name w:val="Основной текст 21"/>
    <w:basedOn w:val="a"/>
    <w:rsid w:val="009F1EF2"/>
    <w:pPr>
      <w:widowControl w:val="0"/>
      <w:suppressAutoHyphens/>
      <w:jc w:val="both"/>
    </w:pPr>
    <w:rPr>
      <w:rFonts w:eastAsia="Andale Sans UI"/>
      <w:kern w:val="1"/>
      <w:sz w:val="28"/>
      <w:lang w:eastAsia="en-US"/>
    </w:rPr>
  </w:style>
  <w:style w:type="character" w:customStyle="1" w:styleId="10">
    <w:name w:val="Заголовок 1 Знак"/>
    <w:link w:val="1"/>
    <w:rsid w:val="000003D8"/>
    <w:rPr>
      <w:b/>
      <w:bCs/>
      <w:cap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psmi.ru/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89434608263B35A1D307ACE0739CDACBE6E52FDBC631E3D28303189B8F783D6D05D49B1956E4F558B1472BD6D9D9FE9BC9F8BC5B300E3DCBvAU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41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E7695-7422-47B2-82DF-CC41597B9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9264</CharactersWithSpaces>
  <SharedDoc>false</SharedDoc>
  <HLinks>
    <vt:vector size="18" baseType="variant">
      <vt:variant>
        <vt:i4>5701705</vt:i4>
      </vt:variant>
      <vt:variant>
        <vt:i4>6</vt:i4>
      </vt:variant>
      <vt:variant>
        <vt:i4>0</vt:i4>
      </vt:variant>
      <vt:variant>
        <vt:i4>5</vt:i4>
      </vt:variant>
      <vt:variant>
        <vt:lpwstr>https://apsmi.ru/</vt:lpwstr>
      </vt:variant>
      <vt:variant>
        <vt:lpwstr/>
      </vt:variant>
      <vt:variant>
        <vt:i4>2359396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consultantplus://offline/ref=89434608263B35A1D307ACE0739CDACBE6E52FDBC631E3D28303189B8F783D6D05D49B1956E4F558B1472BD6D9D9FE9BC9F8BC5B300E3DCBvAUBM</vt:lpwstr>
      </vt:variant>
      <vt:variant>
        <vt:lpwstr/>
      </vt:variant>
      <vt:variant>
        <vt:i4>7143527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https://login.consultant.ru/link/?req=doc&amp;base=LAW&amp;n=454116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Yurotdel</dc:creator>
  <cp:lastModifiedBy>operuser</cp:lastModifiedBy>
  <cp:revision>4</cp:revision>
  <cp:lastPrinted>2024-11-20T13:27:00Z</cp:lastPrinted>
  <dcterms:created xsi:type="dcterms:W3CDTF">2024-11-22T07:14:00Z</dcterms:created>
  <dcterms:modified xsi:type="dcterms:W3CDTF">2024-12-17T06:22:00Z</dcterms:modified>
</cp:coreProperties>
</file>